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3715BF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30BEF763" w:rsidR="00954CDA" w:rsidRPr="00125CA2" w:rsidRDefault="00592726" w:rsidP="003715BF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E93309">
        <w:rPr>
          <w:rFonts w:ascii="Times New Roman" w:eastAsia="Arial Unicode MS" w:hAnsi="Times New Roman"/>
          <w:sz w:val="24"/>
          <w:szCs w:val="24"/>
          <w:lang w:eastAsia="ar-SA"/>
        </w:rPr>
        <w:t>Педагогика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6FC17BE2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CBA83A3" w14:textId="77777777" w:rsidR="003715BF" w:rsidRDefault="003715BF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430D297B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93309">
        <w:rPr>
          <w:rFonts w:ascii="Times New Roman" w:eastAsia="Calibri" w:hAnsi="Times New Roman" w:cs="Times New Roman"/>
          <w:b/>
          <w:sz w:val="28"/>
          <w:szCs w:val="28"/>
        </w:rPr>
        <w:t>ПЕДАГОГИКА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078FBCC8" w:rsid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049FBA8" w14:textId="547D2FC7" w:rsidR="003715BF" w:rsidRDefault="003715BF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19ECC3E" w14:textId="77777777" w:rsidR="003715BF" w:rsidRPr="005B3236" w:rsidRDefault="003715BF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59"/>
        <w:gridCol w:w="844"/>
      </w:tblGrid>
      <w:tr w:rsidR="00EC5534" w:rsidRPr="00EC5534" w14:paraId="2C3A598C" w14:textId="77777777" w:rsidTr="00107085">
        <w:tc>
          <w:tcPr>
            <w:tcW w:w="641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59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107085">
        <w:trPr>
          <w:trHeight w:val="277"/>
        </w:trPr>
        <w:tc>
          <w:tcPr>
            <w:tcW w:w="641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59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844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107085">
        <w:tc>
          <w:tcPr>
            <w:tcW w:w="641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59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844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107085">
        <w:tc>
          <w:tcPr>
            <w:tcW w:w="641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59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844" w:type="dxa"/>
            <w:shd w:val="clear" w:color="auto" w:fill="auto"/>
          </w:tcPr>
          <w:p w14:paraId="624F259D" w14:textId="50D6F9DE" w:rsidR="00EC5534" w:rsidRPr="00954CDA" w:rsidRDefault="009F1DBF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9F1DB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14:paraId="2AA4317F" w14:textId="77777777" w:rsidTr="00107085">
        <w:trPr>
          <w:trHeight w:val="105"/>
        </w:trPr>
        <w:tc>
          <w:tcPr>
            <w:tcW w:w="641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44" w:type="dxa"/>
            <w:shd w:val="clear" w:color="auto" w:fill="auto"/>
          </w:tcPr>
          <w:p w14:paraId="0C9426E1" w14:textId="262407EA" w:rsidR="00EC5534" w:rsidRPr="00954CDA" w:rsidRDefault="00912203" w:rsidP="00031FE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971FB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  <w:tr w:rsidR="00EC5534" w:rsidRPr="00EC5534" w14:paraId="431B3E69" w14:textId="77777777" w:rsidTr="00107085">
        <w:trPr>
          <w:trHeight w:val="387"/>
        </w:trPr>
        <w:tc>
          <w:tcPr>
            <w:tcW w:w="641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73B77951" w14:textId="718EA7E7" w:rsidR="00EC5534" w:rsidRPr="00EC5534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321BF6"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844" w:type="dxa"/>
            <w:shd w:val="clear" w:color="auto" w:fill="auto"/>
          </w:tcPr>
          <w:p w14:paraId="60B60CF0" w14:textId="52E70CDC" w:rsidR="00EC5534" w:rsidRPr="00954CDA" w:rsidRDefault="00971FB4" w:rsidP="00031FE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20</w:t>
            </w:r>
          </w:p>
        </w:tc>
      </w:tr>
      <w:tr w:rsidR="00EC5534" w:rsidRPr="00EC5534" w14:paraId="26C51006" w14:textId="77777777" w:rsidTr="00107085">
        <w:trPr>
          <w:trHeight w:val="295"/>
        </w:trPr>
        <w:tc>
          <w:tcPr>
            <w:tcW w:w="641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41720901" w14:textId="6067B751" w:rsidR="00EC5534" w:rsidRPr="00EC5534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>етодические материалы, определяющие про</w:t>
            </w:r>
            <w:r w:rsidR="00321BF6">
              <w:rPr>
                <w:rFonts w:ascii="Times New Roman" w:hAnsi="Times New Roman" w:cs="Times New Roman"/>
                <w:sz w:val="24"/>
                <w:szCs w:val="24"/>
              </w:rPr>
              <w:t xml:space="preserve">цедуры </w:t>
            </w:r>
            <w:r w:rsidR="00321BF6" w:rsidRPr="009F1DBF">
              <w:rPr>
                <w:rFonts w:ascii="Times New Roman" w:hAnsi="Times New Roman" w:cs="Times New Roman"/>
                <w:sz w:val="24"/>
                <w:szCs w:val="24"/>
              </w:rPr>
              <w:t>оценивания компетенций</w:t>
            </w:r>
          </w:p>
        </w:tc>
        <w:tc>
          <w:tcPr>
            <w:tcW w:w="844" w:type="dxa"/>
            <w:shd w:val="clear" w:color="auto" w:fill="auto"/>
          </w:tcPr>
          <w:p w14:paraId="4ED043C7" w14:textId="004F75BE" w:rsidR="00EC5534" w:rsidRPr="00954CDA" w:rsidRDefault="00031FE1" w:rsidP="006D72C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6D72C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66391503" w14:textId="77777777" w:rsidR="007D6797" w:rsidRPr="00674AAF" w:rsidRDefault="00E8763A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7F85F325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3715BF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57"/>
        <w:gridCol w:w="4797"/>
        <w:gridCol w:w="1895"/>
      </w:tblGrid>
      <w:tr w:rsidR="00C50046" w14:paraId="58E99AAD" w14:textId="77777777" w:rsidTr="001305D7">
        <w:tc>
          <w:tcPr>
            <w:tcW w:w="2665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819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8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1305D7">
        <w:tc>
          <w:tcPr>
            <w:tcW w:w="2665" w:type="dxa"/>
            <w:vMerge w:val="restart"/>
          </w:tcPr>
          <w:p w14:paraId="14DFD430" w14:textId="77777777" w:rsidR="00C50046" w:rsidRDefault="00C50046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9DBFA25" w14:textId="77777777" w:rsidR="00C50046" w:rsidRPr="00674AAF" w:rsidRDefault="00C50046" w:rsidP="004B015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819" w:type="dxa"/>
          </w:tcPr>
          <w:p w14:paraId="7E551A9A" w14:textId="40CC6290" w:rsidR="00C50046" w:rsidRPr="002B06F0" w:rsidRDefault="00FB2C21" w:rsidP="00DE024F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674D10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1898" w:type="dxa"/>
            <w:shd w:val="clear" w:color="auto" w:fill="auto"/>
          </w:tcPr>
          <w:p w14:paraId="1F6C9C60" w14:textId="77777777"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46213C4C" w14:textId="02E239C9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21EA8A1F" w14:textId="1931CD04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</w:t>
            </w:r>
            <w:r w:rsidR="001305D7" w:rsidRPr="001305D7">
              <w:rPr>
                <w:rFonts w:ascii="Times New Roman" w:eastAsia="+mn-ea" w:hAnsi="Times New Roman" w:cs="Times New Roman"/>
                <w:color w:val="000000"/>
              </w:rPr>
              <w:t>дополнение к кон</w:t>
            </w:r>
            <w:r w:rsidR="008B12FB">
              <w:rPr>
                <w:rFonts w:ascii="Times New Roman" w:eastAsia="+mn-ea" w:hAnsi="Times New Roman" w:cs="Times New Roman"/>
                <w:color w:val="000000"/>
              </w:rPr>
              <w:t xml:space="preserve">тексту </w:t>
            </w:r>
          </w:p>
        </w:tc>
      </w:tr>
      <w:tr w:rsidR="000C4669" w14:paraId="5A712FA6" w14:textId="77777777" w:rsidTr="001305D7">
        <w:tc>
          <w:tcPr>
            <w:tcW w:w="2665" w:type="dxa"/>
            <w:vMerge/>
          </w:tcPr>
          <w:p w14:paraId="44EFDAEA" w14:textId="77777777" w:rsidR="000C4669" w:rsidRPr="00DA520B" w:rsidRDefault="000C4669" w:rsidP="000C4669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7DC2CA37" w14:textId="771B04D1" w:rsidR="000C4669" w:rsidRPr="00FB2C21" w:rsidRDefault="00FB2C21" w:rsidP="00DE024F">
            <w:pPr>
              <w:spacing w:line="259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  <w:r w:rsidR="000C4669" w:rsidRPr="00B060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98" w:type="dxa"/>
            <w:shd w:val="clear" w:color="auto" w:fill="auto"/>
          </w:tcPr>
          <w:p w14:paraId="3F273B88" w14:textId="7D63B51E" w:rsidR="000C4669" w:rsidRPr="001305D7" w:rsidRDefault="000C4669" w:rsidP="000C4669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14:paraId="34D49552" w14:textId="48412C40" w:rsidR="000C4669" w:rsidRPr="001305D7" w:rsidRDefault="000C4669" w:rsidP="000C4669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C4669" w14:paraId="1D338C41" w14:textId="77777777" w:rsidTr="001305D7">
        <w:tc>
          <w:tcPr>
            <w:tcW w:w="2665" w:type="dxa"/>
            <w:vMerge/>
          </w:tcPr>
          <w:p w14:paraId="433DCA5F" w14:textId="77777777" w:rsidR="000C4669" w:rsidRPr="00DA520B" w:rsidRDefault="000C4669" w:rsidP="000C4669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193CA1F9" w14:textId="01884653" w:rsidR="000C4669" w:rsidRPr="00FB2C21" w:rsidRDefault="00FB2C21" w:rsidP="00DE024F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2BBC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9B2BBC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B2BBC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1898" w:type="dxa"/>
            <w:shd w:val="clear" w:color="auto" w:fill="auto"/>
          </w:tcPr>
          <w:p w14:paraId="461E8DD2" w14:textId="316370D3" w:rsidR="000C4669" w:rsidRPr="001305D7" w:rsidRDefault="000C4669" w:rsidP="000C4669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44A01C2" w14:textId="2714B217" w:rsidR="00BD747A" w:rsidRPr="00BD747A" w:rsidRDefault="00BD747A" w:rsidP="00BD747A">
      <w:pPr>
        <w:jc w:val="center"/>
        <w:rPr>
          <w:rFonts w:ascii="Times New Roman" w:eastAsia="Calibri" w:hAnsi="Times New Roman" w:cs="Times New Roman"/>
          <w:b/>
        </w:rPr>
      </w:pPr>
      <w:r w:rsidRPr="00BD747A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  <w:r w:rsidR="00712063" w:rsidRPr="00BD747A">
        <w:rPr>
          <w:rFonts w:ascii="Times New Roman" w:eastAsia="Calibri" w:hAnsi="Times New Roman" w:cs="Times New Roman"/>
          <w:b/>
        </w:rPr>
        <w:t>«</w:t>
      </w:r>
      <w:r w:rsidR="00712063">
        <w:rPr>
          <w:rFonts w:ascii="Times New Roman" w:eastAsia="Calibri" w:hAnsi="Times New Roman" w:cs="Times New Roman"/>
          <w:b/>
        </w:rPr>
        <w:t>ПЕДАГОГИКА</w:t>
      </w:r>
      <w:r w:rsidR="00712063" w:rsidRPr="00BD747A">
        <w:rPr>
          <w:rFonts w:ascii="Times New Roman" w:eastAsia="Calibri" w:hAnsi="Times New Roman" w:cs="Times New Roman"/>
          <w:b/>
        </w:rPr>
        <w:t>»</w:t>
      </w:r>
    </w:p>
    <w:tbl>
      <w:tblPr>
        <w:tblStyle w:val="2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708"/>
        <w:gridCol w:w="993"/>
        <w:gridCol w:w="850"/>
        <w:gridCol w:w="1418"/>
        <w:gridCol w:w="4394"/>
        <w:gridCol w:w="1984"/>
      </w:tblGrid>
      <w:tr w:rsidR="00DB3754" w:rsidRPr="00BD747A" w14:paraId="7E8082DF" w14:textId="77777777" w:rsidTr="00E835A4">
        <w:trPr>
          <w:trHeight w:val="294"/>
        </w:trPr>
        <w:tc>
          <w:tcPr>
            <w:tcW w:w="560" w:type="dxa"/>
            <w:vMerge w:val="restart"/>
          </w:tcPr>
          <w:p w14:paraId="363261E5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45E24FAE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30" w:type="dxa"/>
            <w:vMerge w:val="restart"/>
          </w:tcPr>
          <w:p w14:paraId="1617969D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14:paraId="21F9B4B1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95B1DC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D50A4F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7F933D2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E45BED5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4B6A60D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E0D352A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BD4A38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7D54EDD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3F4C54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5FF667" w14:textId="77777777" w:rsidR="00DB3754" w:rsidRPr="00FA0B01" w:rsidRDefault="00DB3754" w:rsidP="00BD74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7C96A0" w14:textId="77777777" w:rsidR="00DB3754" w:rsidRPr="00FA0B01" w:rsidRDefault="00DB3754" w:rsidP="00BD747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2AB3D5D" w14:textId="77777777" w:rsidR="00DB3754" w:rsidRPr="00FA0B01" w:rsidRDefault="00DB3754" w:rsidP="00BD747A">
            <w:pPr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639" w:type="dxa"/>
            <w:gridSpan w:val="5"/>
          </w:tcPr>
          <w:p w14:paraId="4E5DC5F7" w14:textId="7EC6BB2E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ланируемые результаты обучения</w:t>
            </w:r>
          </w:p>
        </w:tc>
      </w:tr>
      <w:tr w:rsidR="00DB3754" w:rsidRPr="00BD747A" w14:paraId="30121A36" w14:textId="77777777" w:rsidTr="00DB3754">
        <w:tc>
          <w:tcPr>
            <w:tcW w:w="560" w:type="dxa"/>
            <w:vMerge/>
          </w:tcPr>
          <w:p w14:paraId="7BA6B5BA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45969E73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3E49819C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24FE23BA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4394" w:type="dxa"/>
          </w:tcPr>
          <w:p w14:paraId="44AD592E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984" w:type="dxa"/>
          </w:tcPr>
          <w:p w14:paraId="494325E8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DB3754" w:rsidRPr="00BD747A" w14:paraId="5506606F" w14:textId="77777777" w:rsidTr="00DB3754">
        <w:trPr>
          <w:trHeight w:val="269"/>
        </w:trPr>
        <w:tc>
          <w:tcPr>
            <w:tcW w:w="560" w:type="dxa"/>
            <w:vMerge/>
          </w:tcPr>
          <w:p w14:paraId="418456CB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0D028709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35031D37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782599D2" w14:textId="77777777" w:rsidR="00DB3754" w:rsidRPr="00023E33" w:rsidRDefault="00DB3754" w:rsidP="00823EA3">
            <w:pPr>
              <w:widowControl w:val="0"/>
              <w:numPr>
                <w:ilvl w:val="0"/>
                <w:numId w:val="2"/>
              </w:numPr>
              <w:suppressAutoHyphens/>
              <w:ind w:left="317" w:hanging="357"/>
              <w:contextualSpacing/>
              <w:rPr>
                <w:bCs/>
              </w:rPr>
            </w:pP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основные 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представления о развитии научного познания; </w:t>
            </w:r>
          </w:p>
          <w:p w14:paraId="558B173B" w14:textId="77777777" w:rsidR="00DB3754" w:rsidRPr="00BD655F" w:rsidRDefault="00DB3754" w:rsidP="00823EA3">
            <w:pPr>
              <w:widowControl w:val="0"/>
              <w:numPr>
                <w:ilvl w:val="0"/>
                <w:numId w:val="2"/>
              </w:numPr>
              <w:suppressAutoHyphens/>
              <w:ind w:left="317" w:hanging="357"/>
              <w:contextualSpacing/>
              <w:rPr>
                <w:bCs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философские представления о развитии науки педагогики и практики образования</w:t>
            </w:r>
          </w:p>
          <w:p w14:paraId="7EA448FF" w14:textId="77777777" w:rsidR="00DB3754" w:rsidRPr="00FA0B01" w:rsidRDefault="00DB3754" w:rsidP="00E835A4">
            <w:pPr>
              <w:widowControl w:val="0"/>
              <w:suppressAutoHyphens/>
              <w:spacing w:after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7C882DAC" w14:textId="77777777" w:rsidR="00DB3754" w:rsidRPr="00E835A4" w:rsidRDefault="00DB3754" w:rsidP="00823EA3">
            <w:pPr>
              <w:widowControl w:val="0"/>
              <w:numPr>
                <w:ilvl w:val="0"/>
                <w:numId w:val="3"/>
              </w:numPr>
              <w:suppressAutoHyphens/>
              <w:spacing w:after="200" w:line="276" w:lineRule="auto"/>
              <w:ind w:left="173" w:hanging="218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835A4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упорядочивать методологические основания и структуру научно-педагогических исследований;</w:t>
            </w:r>
          </w:p>
          <w:p w14:paraId="0F4D0743" w14:textId="77777777" w:rsidR="00DB3754" w:rsidRPr="00E835A4" w:rsidRDefault="00DB3754" w:rsidP="00823EA3">
            <w:pPr>
              <w:widowControl w:val="0"/>
              <w:numPr>
                <w:ilvl w:val="0"/>
                <w:numId w:val="3"/>
              </w:numPr>
              <w:suppressAutoHyphens/>
              <w:spacing w:after="200" w:line="276" w:lineRule="auto"/>
              <w:ind w:left="173" w:hanging="218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835A4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анализировать проблемы взаимоотношений общества и образования, роль и значение сферы образования в развитии науки и культуры;</w:t>
            </w:r>
          </w:p>
          <w:p w14:paraId="7EE94A4F" w14:textId="77777777" w:rsidR="00DB3754" w:rsidRDefault="00DB3754" w:rsidP="00823EA3">
            <w:pPr>
              <w:widowControl w:val="0"/>
              <w:numPr>
                <w:ilvl w:val="0"/>
                <w:numId w:val="3"/>
              </w:numPr>
              <w:suppressAutoHyphens/>
              <w:spacing w:after="200" w:line="276" w:lineRule="auto"/>
              <w:ind w:left="173" w:hanging="218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835A4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раскрывать вопросы развития педагогической теории и практики в конкретных исторических условиях;</w:t>
            </w:r>
          </w:p>
          <w:p w14:paraId="1CA01FB9" w14:textId="742307A5" w:rsidR="00DB3754" w:rsidRPr="00E835A4" w:rsidRDefault="00DB3754" w:rsidP="00823EA3">
            <w:pPr>
              <w:widowControl w:val="0"/>
              <w:numPr>
                <w:ilvl w:val="0"/>
                <w:numId w:val="3"/>
              </w:numPr>
              <w:suppressAutoHyphens/>
              <w:spacing w:after="200" w:line="276" w:lineRule="auto"/>
              <w:ind w:left="173" w:hanging="218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835A4">
              <w:rPr>
                <w:rFonts w:ascii="Times New Roman" w:hAnsi="Times New Roman"/>
                <w:bCs/>
                <w:sz w:val="20"/>
                <w:szCs w:val="20"/>
              </w:rPr>
              <w:t>упорядочивать методологические основания и структуру организации инновационной деятельности в образовании</w:t>
            </w:r>
          </w:p>
        </w:tc>
        <w:tc>
          <w:tcPr>
            <w:tcW w:w="1984" w:type="dxa"/>
          </w:tcPr>
          <w:p w14:paraId="53FABBE0" w14:textId="495FBF2B" w:rsidR="00DB3754" w:rsidRPr="00FA0B01" w:rsidRDefault="00DB3754" w:rsidP="00E835A4">
            <w:pPr>
              <w:ind w:left="34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3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DB3754" w:rsidRPr="00BD747A" w14:paraId="31BB97E1" w14:textId="77777777" w:rsidTr="00DB3754">
        <w:trPr>
          <w:trHeight w:val="455"/>
        </w:trPr>
        <w:tc>
          <w:tcPr>
            <w:tcW w:w="560" w:type="dxa"/>
            <w:vMerge/>
          </w:tcPr>
          <w:p w14:paraId="70AE56EA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6B4951FB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76DAF780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955EA4D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 xml:space="preserve">задания </w:t>
            </w:r>
          </w:p>
          <w:p w14:paraId="000A6F1B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закрытого типа</w:t>
            </w:r>
          </w:p>
        </w:tc>
        <w:tc>
          <w:tcPr>
            <w:tcW w:w="1418" w:type="dxa"/>
          </w:tcPr>
          <w:p w14:paraId="2B551E33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  <w:tc>
          <w:tcPr>
            <w:tcW w:w="4394" w:type="dxa"/>
          </w:tcPr>
          <w:p w14:paraId="7B7457A0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</w:p>
        </w:tc>
        <w:tc>
          <w:tcPr>
            <w:tcW w:w="1984" w:type="dxa"/>
          </w:tcPr>
          <w:p w14:paraId="39529F72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DB3754" w:rsidRPr="00BD747A" w14:paraId="53D0B87C" w14:textId="77777777" w:rsidTr="00DB3754">
        <w:trPr>
          <w:cantSplit/>
          <w:trHeight w:val="3486"/>
        </w:trPr>
        <w:tc>
          <w:tcPr>
            <w:tcW w:w="560" w:type="dxa"/>
            <w:vMerge/>
          </w:tcPr>
          <w:p w14:paraId="04BE66D0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177AE566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60BF377F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  <w:vAlign w:val="center"/>
          </w:tcPr>
          <w:p w14:paraId="22C0DAE1" w14:textId="77777777" w:rsidR="00DB3754" w:rsidRPr="00FA0B01" w:rsidRDefault="00DB3754" w:rsidP="00E835A4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850" w:type="dxa"/>
            <w:textDirection w:val="btLr"/>
            <w:vAlign w:val="center"/>
          </w:tcPr>
          <w:p w14:paraId="5B99B81D" w14:textId="77777777" w:rsidR="00DB3754" w:rsidRPr="00FA0B01" w:rsidRDefault="00DB3754" w:rsidP="00E835A4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418" w:type="dxa"/>
            <w:textDirection w:val="btLr"/>
            <w:vAlign w:val="center"/>
          </w:tcPr>
          <w:p w14:paraId="33390A3A" w14:textId="6A92B70E" w:rsidR="00DB3754" w:rsidRPr="00FA0B01" w:rsidRDefault="00DB3754" w:rsidP="00E835A4">
            <w:pPr>
              <w:spacing w:line="204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Дополнение к кон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тексту </w:t>
            </w:r>
          </w:p>
        </w:tc>
        <w:tc>
          <w:tcPr>
            <w:tcW w:w="4394" w:type="dxa"/>
          </w:tcPr>
          <w:p w14:paraId="2E4A16CF" w14:textId="77777777" w:rsidR="00DB3754" w:rsidRPr="00FA0B01" w:rsidRDefault="00DB3754" w:rsidP="008B12FB">
            <w:pPr>
              <w:spacing w:line="20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B01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6B59BE77" w14:textId="77777777" w:rsidR="00DB3754" w:rsidRPr="00FA0B01" w:rsidRDefault="00DB3754" w:rsidP="008B12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ECCF11" w14:textId="5D9F5F5C" w:rsidR="00DB3754" w:rsidRPr="008B12FB" w:rsidRDefault="00DB3754" w:rsidP="008B12FB">
            <w:pPr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2FB">
              <w:rPr>
                <w:rFonts w:ascii="Times New Roman" w:hAnsi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DB3754" w:rsidRPr="00BD747A" w14:paraId="18FBF5E7" w14:textId="77777777" w:rsidTr="0033204C">
        <w:trPr>
          <w:cantSplit/>
          <w:trHeight w:val="70"/>
        </w:trPr>
        <w:tc>
          <w:tcPr>
            <w:tcW w:w="560" w:type="dxa"/>
            <w:vMerge/>
          </w:tcPr>
          <w:p w14:paraId="4CAA13EF" w14:textId="77777777" w:rsidR="00DB3754" w:rsidRPr="00FA0B01" w:rsidRDefault="00DB3754" w:rsidP="00BD74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33CB8693" w14:textId="77777777" w:rsidR="00DB3754" w:rsidRPr="00FA0B01" w:rsidRDefault="00DB3754" w:rsidP="00BD747A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21F68B92" w14:textId="77777777" w:rsidR="00DB3754" w:rsidRPr="00FA0B01" w:rsidRDefault="00DB3754" w:rsidP="00BD7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5"/>
          </w:tcPr>
          <w:p w14:paraId="1E616211" w14:textId="31B413DD" w:rsidR="00DB3754" w:rsidRPr="00E835A4" w:rsidRDefault="00DB3754" w:rsidP="00BD74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5A4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E835A4" w:rsidRPr="00BD747A" w14:paraId="79849CE1" w14:textId="77777777" w:rsidTr="0033204C">
        <w:trPr>
          <w:cantSplit/>
          <w:trHeight w:val="70"/>
        </w:trPr>
        <w:tc>
          <w:tcPr>
            <w:tcW w:w="14737" w:type="dxa"/>
            <w:gridSpan w:val="8"/>
          </w:tcPr>
          <w:p w14:paraId="1738CFB2" w14:textId="56C90C55" w:rsidR="00E835A4" w:rsidRPr="00FA0B01" w:rsidRDefault="00E835A4" w:rsidP="00E835A4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Раздел 1. Общие основы педагогики и теории обучения</w:t>
            </w:r>
          </w:p>
        </w:tc>
      </w:tr>
      <w:tr w:rsidR="00BD747A" w:rsidRPr="00BD747A" w14:paraId="7B6FB4E7" w14:textId="77777777" w:rsidTr="00DB3754">
        <w:trPr>
          <w:cantSplit/>
          <w:trHeight w:val="163"/>
        </w:trPr>
        <w:tc>
          <w:tcPr>
            <w:tcW w:w="560" w:type="dxa"/>
          </w:tcPr>
          <w:p w14:paraId="6F834CEF" w14:textId="086B8555" w:rsidR="00BD747A" w:rsidRPr="00FA0B01" w:rsidRDefault="00E835A4" w:rsidP="00BD747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0" w:type="dxa"/>
            <w:vAlign w:val="center"/>
          </w:tcPr>
          <w:p w14:paraId="1B2B6DEE" w14:textId="77777777" w:rsidR="00BD747A" w:rsidRPr="00FA0B01" w:rsidRDefault="00BD747A" w:rsidP="00BD747A">
            <w:pPr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Педагогика в системе наук о человеке. Объект, предмет, задачи, функции и </w:t>
            </w:r>
            <w:r w:rsidRPr="00FA0B01">
              <w:rPr>
                <w:rFonts w:ascii="Times New Roman" w:eastAsia="Times New Roman" w:hAnsi="Times New Roman"/>
                <w:sz w:val="24"/>
                <w:szCs w:val="24"/>
              </w:rPr>
              <w:t>основные категории педагогики как науки</w:t>
            </w:r>
          </w:p>
        </w:tc>
        <w:tc>
          <w:tcPr>
            <w:tcW w:w="708" w:type="dxa"/>
          </w:tcPr>
          <w:p w14:paraId="6C24F5BC" w14:textId="1A633632" w:rsidR="00BD747A" w:rsidRPr="00FA0B01" w:rsidRDefault="00E835A4" w:rsidP="00BD7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5A4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60F428ED" w14:textId="77777777" w:rsidR="00BD747A" w:rsidRPr="00FA0B01" w:rsidRDefault="00BD747A" w:rsidP="00BD747A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E24AC8" w14:textId="77777777" w:rsidR="00BD747A" w:rsidRPr="00FA0B01" w:rsidRDefault="00BD747A" w:rsidP="001A70C0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5BD684" w14:textId="77777777" w:rsidR="00BD747A" w:rsidRPr="00FA0B01" w:rsidRDefault="00BD747A" w:rsidP="00BD747A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  <w:p w14:paraId="68414318" w14:textId="77777777" w:rsidR="00BD747A" w:rsidRPr="00FA0B01" w:rsidRDefault="00BD747A" w:rsidP="00BD747A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AB7D1F4" w14:textId="4ACA9C9D" w:rsidR="00BD747A" w:rsidRPr="00FA0B01" w:rsidRDefault="00BD747A" w:rsidP="00BD7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FD06C2" w14:textId="77777777" w:rsidR="007B7CE3" w:rsidRDefault="007B7CE3" w:rsidP="00BD7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14:paraId="72647DBA" w14:textId="77777777" w:rsidR="007B7CE3" w:rsidRDefault="007B7CE3" w:rsidP="00BD7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14:paraId="68FE3622" w14:textId="044F545F" w:rsidR="00BD747A" w:rsidRPr="00FA0B01" w:rsidRDefault="00741B2D" w:rsidP="00BD7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835A4" w:rsidRPr="00BD747A" w14:paraId="13C5358E" w14:textId="77777777" w:rsidTr="00DB3754">
        <w:trPr>
          <w:cantSplit/>
          <w:trHeight w:val="163"/>
        </w:trPr>
        <w:tc>
          <w:tcPr>
            <w:tcW w:w="560" w:type="dxa"/>
          </w:tcPr>
          <w:p w14:paraId="077BFA1B" w14:textId="140AEF0F" w:rsidR="00E835A4" w:rsidRPr="00FA0B01" w:rsidRDefault="00E835A4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3A369EC6" w14:textId="77777777" w:rsidR="00E835A4" w:rsidRPr="00FA0B01" w:rsidRDefault="00E835A4" w:rsidP="00E835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Современные концепции истории развития педагогики как науки</w:t>
            </w:r>
          </w:p>
        </w:tc>
        <w:tc>
          <w:tcPr>
            <w:tcW w:w="708" w:type="dxa"/>
          </w:tcPr>
          <w:p w14:paraId="5C75D7E9" w14:textId="5886E379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2F9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2FE8F883" w14:textId="51A106DA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927E87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0CB8B6" w14:textId="0F27B886" w:rsidR="00E835A4" w:rsidRPr="00FA0B01" w:rsidRDefault="00741B2D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14:paraId="623ADF5F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14:paraId="05171CC0" w14:textId="29A60C84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14:paraId="5F3FB017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14:paraId="62B6A42D" w14:textId="7D5C769F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835A4" w:rsidRPr="00BD747A" w14:paraId="2474FDDB" w14:textId="77777777" w:rsidTr="00DB3754">
        <w:trPr>
          <w:cantSplit/>
          <w:trHeight w:val="163"/>
        </w:trPr>
        <w:tc>
          <w:tcPr>
            <w:tcW w:w="560" w:type="dxa"/>
          </w:tcPr>
          <w:p w14:paraId="0FA44EF2" w14:textId="35022033" w:rsidR="00E835A4" w:rsidRPr="00FA0B01" w:rsidRDefault="00E835A4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0" w:type="dxa"/>
          </w:tcPr>
          <w:p w14:paraId="2D7562E5" w14:textId="77777777" w:rsidR="00E835A4" w:rsidRPr="00FA0B01" w:rsidRDefault="00E835A4" w:rsidP="00E835A4">
            <w:pPr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 как социально-исторический феномен</w:t>
            </w:r>
          </w:p>
        </w:tc>
        <w:tc>
          <w:tcPr>
            <w:tcW w:w="708" w:type="dxa"/>
          </w:tcPr>
          <w:p w14:paraId="0B5FC1E3" w14:textId="49D16D53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2F9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739DDB02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E7C8C0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0D2C51" w14:textId="267EF125" w:rsidR="00E835A4" w:rsidRPr="00FA0B01" w:rsidRDefault="00741B2D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14:paraId="3AA6AD3B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C8F457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14:paraId="58A747A9" w14:textId="4FA0617E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E835A4" w:rsidRPr="00BD747A" w14:paraId="689B50F1" w14:textId="77777777" w:rsidTr="00DB3754">
        <w:trPr>
          <w:cantSplit/>
          <w:trHeight w:val="163"/>
        </w:trPr>
        <w:tc>
          <w:tcPr>
            <w:tcW w:w="560" w:type="dxa"/>
          </w:tcPr>
          <w:p w14:paraId="373B7DC5" w14:textId="3CAC9B9F" w:rsidR="00E835A4" w:rsidRPr="00FA0B01" w:rsidRDefault="00E835A4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30" w:type="dxa"/>
          </w:tcPr>
          <w:p w14:paraId="0054C5CA" w14:textId="77777777" w:rsidR="00E835A4" w:rsidRPr="00FA0B01" w:rsidRDefault="00E835A4" w:rsidP="00E835A4">
            <w:pPr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hAnsi="Times New Roman"/>
                <w:sz w:val="24"/>
                <w:szCs w:val="24"/>
              </w:rPr>
              <w:t>Целостный педагогический процесс, его закономерности и</w:t>
            </w:r>
            <w:r w:rsidRPr="00FA0B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A0B01">
              <w:rPr>
                <w:rFonts w:ascii="Times New Roman" w:hAnsi="Times New Roman"/>
                <w:sz w:val="24"/>
                <w:szCs w:val="24"/>
              </w:rPr>
              <w:t>принципы</w:t>
            </w:r>
          </w:p>
        </w:tc>
        <w:tc>
          <w:tcPr>
            <w:tcW w:w="708" w:type="dxa"/>
          </w:tcPr>
          <w:p w14:paraId="4F3473FB" w14:textId="025BF73A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2F9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2A52345C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AF7CEC" w14:textId="30CE9C52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5838DC" w14:textId="6D78BC9F" w:rsidR="00E835A4" w:rsidRPr="00FA0B01" w:rsidRDefault="001731DC" w:rsidP="00741B2D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  <w:r w:rsidR="00741B2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14:paraId="5C8A2291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4916C7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1C39987A" w14:textId="7468170C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E835A4" w:rsidRPr="00BD747A" w14:paraId="499D3E58" w14:textId="77777777" w:rsidTr="00DB3754">
        <w:trPr>
          <w:cantSplit/>
          <w:trHeight w:val="163"/>
        </w:trPr>
        <w:tc>
          <w:tcPr>
            <w:tcW w:w="560" w:type="dxa"/>
          </w:tcPr>
          <w:p w14:paraId="297D187A" w14:textId="02FE78FA" w:rsidR="00E835A4" w:rsidRPr="00FA0B01" w:rsidRDefault="00E835A4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30" w:type="dxa"/>
          </w:tcPr>
          <w:p w14:paraId="3F20BB84" w14:textId="77777777" w:rsidR="00E835A4" w:rsidRPr="00FA0B01" w:rsidRDefault="00E835A4" w:rsidP="00E835A4">
            <w:pPr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Методология и методы педагогических исследований</w:t>
            </w:r>
          </w:p>
        </w:tc>
        <w:tc>
          <w:tcPr>
            <w:tcW w:w="708" w:type="dxa"/>
          </w:tcPr>
          <w:p w14:paraId="65C67D75" w14:textId="1D281908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2F9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0AC7EECA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206378" w14:textId="3FF8A0A5" w:rsidR="00E835A4" w:rsidRPr="00FA0B01" w:rsidRDefault="001731DC" w:rsidP="00380D1A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7C94D33F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4792439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73CC71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14:paraId="2AE5B6A9" w14:textId="013BB3F7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E835A4" w:rsidRPr="00BD747A" w14:paraId="717E4F33" w14:textId="77777777" w:rsidTr="00DB3754">
        <w:trPr>
          <w:cantSplit/>
          <w:trHeight w:val="163"/>
        </w:trPr>
        <w:tc>
          <w:tcPr>
            <w:tcW w:w="560" w:type="dxa"/>
          </w:tcPr>
          <w:p w14:paraId="306DA4B7" w14:textId="7DB24FB7" w:rsidR="00E835A4" w:rsidRPr="00FA0B01" w:rsidRDefault="00E835A4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30" w:type="dxa"/>
          </w:tcPr>
          <w:p w14:paraId="7954C5C9" w14:textId="77777777" w:rsidR="00E835A4" w:rsidRPr="00FA0B01" w:rsidRDefault="00E835A4" w:rsidP="00E835A4">
            <w:pPr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kern w:val="20"/>
                <w:sz w:val="24"/>
                <w:szCs w:val="24"/>
              </w:rPr>
              <w:t xml:space="preserve">Федеральные государственные образовательные стандарты и основные образовательные программы. </w:t>
            </w:r>
          </w:p>
        </w:tc>
        <w:tc>
          <w:tcPr>
            <w:tcW w:w="708" w:type="dxa"/>
          </w:tcPr>
          <w:p w14:paraId="4434B0E5" w14:textId="2654FAC9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2F9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34732B37" w14:textId="76154CBB" w:rsidR="00E835A4" w:rsidRPr="00FA0B01" w:rsidRDefault="00E835A4" w:rsidP="00A56D08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A0B01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14DB7A5" w14:textId="53793EE1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8B0689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986AE8E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E34FEE" w14:textId="32023815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5A4" w:rsidRPr="00BD747A" w14:paraId="33515173" w14:textId="77777777" w:rsidTr="0033204C">
        <w:trPr>
          <w:cantSplit/>
          <w:trHeight w:val="163"/>
        </w:trPr>
        <w:tc>
          <w:tcPr>
            <w:tcW w:w="14737" w:type="dxa"/>
            <w:gridSpan w:val="8"/>
          </w:tcPr>
          <w:p w14:paraId="46CFF75C" w14:textId="35501038" w:rsidR="00E835A4" w:rsidRPr="00FA0B01" w:rsidRDefault="00E835A4" w:rsidP="00E835A4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Раздел. 2. </w:t>
            </w:r>
            <w:r w:rsidRPr="00FA0B01">
              <w:rPr>
                <w:rFonts w:ascii="Times New Roman" w:eastAsia="Times New Roman" w:hAnsi="Times New Roman"/>
                <w:b/>
                <w:sz w:val="24"/>
                <w:szCs w:val="24"/>
              </w:rPr>
              <w:t>Обучение в целостном педагогическом процессе</w:t>
            </w:r>
          </w:p>
        </w:tc>
      </w:tr>
      <w:tr w:rsidR="00E835A4" w:rsidRPr="00BD747A" w14:paraId="163A7AFD" w14:textId="77777777" w:rsidTr="00DB3754">
        <w:trPr>
          <w:cantSplit/>
          <w:trHeight w:val="163"/>
        </w:trPr>
        <w:tc>
          <w:tcPr>
            <w:tcW w:w="560" w:type="dxa"/>
          </w:tcPr>
          <w:p w14:paraId="51AE7820" w14:textId="0EBF517A" w:rsidR="00E835A4" w:rsidRPr="00FA0B01" w:rsidRDefault="00A56D08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30" w:type="dxa"/>
          </w:tcPr>
          <w:p w14:paraId="2D434B2D" w14:textId="77777777" w:rsidR="00E835A4" w:rsidRPr="00FA0B01" w:rsidRDefault="00E835A4" w:rsidP="00E835A4">
            <w:pPr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sz w:val="24"/>
                <w:szCs w:val="24"/>
              </w:rPr>
              <w:t>Обучение как способ организации педагогического процесса</w:t>
            </w:r>
          </w:p>
        </w:tc>
        <w:tc>
          <w:tcPr>
            <w:tcW w:w="708" w:type="dxa"/>
          </w:tcPr>
          <w:p w14:paraId="09A7D83D" w14:textId="02DDB425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8C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071F5C4D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D00328" w14:textId="77777777" w:rsidR="007B7CE3" w:rsidRDefault="001731DC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8</w:t>
            </w:r>
          </w:p>
          <w:p w14:paraId="5924BC08" w14:textId="77199758" w:rsidR="00E835A4" w:rsidRPr="00FA0B01" w:rsidRDefault="00741B2D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3E680264" w14:textId="77777777" w:rsidR="007B7CE3" w:rsidRDefault="007B7CE3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16</w:t>
            </w:r>
          </w:p>
          <w:p w14:paraId="607CC4F6" w14:textId="77777777" w:rsidR="007B7CE3" w:rsidRDefault="007B7CE3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17</w:t>
            </w:r>
          </w:p>
          <w:p w14:paraId="714E5260" w14:textId="46525B13" w:rsidR="00E835A4" w:rsidRPr="00FA0B01" w:rsidRDefault="00741B2D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14:paraId="64BB140D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DB635B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14:paraId="18E5865A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  <w:p w14:paraId="78660AD8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  <w:p w14:paraId="413E8328" w14:textId="05BE80F6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E835A4" w:rsidRPr="00BD747A" w14:paraId="5DF43395" w14:textId="77777777" w:rsidTr="00DB3754">
        <w:trPr>
          <w:cantSplit/>
          <w:trHeight w:val="163"/>
        </w:trPr>
        <w:tc>
          <w:tcPr>
            <w:tcW w:w="560" w:type="dxa"/>
          </w:tcPr>
          <w:p w14:paraId="5C8CED23" w14:textId="421C6C87" w:rsidR="00E835A4" w:rsidRPr="00FA0B01" w:rsidRDefault="00A56D08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30" w:type="dxa"/>
          </w:tcPr>
          <w:p w14:paraId="25723E85" w14:textId="77777777" w:rsidR="00E835A4" w:rsidRPr="00FA0B01" w:rsidRDefault="00E835A4" w:rsidP="00E835A4">
            <w:pPr>
              <w:tabs>
                <w:tab w:val="left" w:pos="955"/>
              </w:tabs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sz w:val="24"/>
                <w:szCs w:val="24"/>
              </w:rPr>
              <w:t>Организационные формы и методы учебного процесса</w:t>
            </w:r>
          </w:p>
        </w:tc>
        <w:tc>
          <w:tcPr>
            <w:tcW w:w="708" w:type="dxa"/>
          </w:tcPr>
          <w:p w14:paraId="2AD52FE3" w14:textId="0E54944F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8C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4F9ADA73" w14:textId="68221C83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80893B" w14:textId="77777777" w:rsidR="007B7CE3" w:rsidRDefault="007B7CE3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10</w:t>
            </w:r>
          </w:p>
          <w:p w14:paraId="02BB5675" w14:textId="4DB8401D" w:rsidR="00E835A4" w:rsidRPr="00741B2D" w:rsidRDefault="00741B2D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741B2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67F07076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E175449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01B727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14:paraId="7642062F" w14:textId="64A2DCE9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E835A4" w:rsidRPr="00BD747A" w14:paraId="22DE6DA1" w14:textId="77777777" w:rsidTr="00DB3754">
        <w:trPr>
          <w:cantSplit/>
          <w:trHeight w:val="163"/>
        </w:trPr>
        <w:tc>
          <w:tcPr>
            <w:tcW w:w="560" w:type="dxa"/>
          </w:tcPr>
          <w:p w14:paraId="7C6BB45D" w14:textId="5BFA427A" w:rsidR="00E835A4" w:rsidRPr="00FA0B01" w:rsidRDefault="00A56D08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30" w:type="dxa"/>
          </w:tcPr>
          <w:p w14:paraId="4AF360CD" w14:textId="77777777" w:rsidR="00E835A4" w:rsidRPr="00FA0B01" w:rsidRDefault="00E835A4" w:rsidP="00E835A4">
            <w:pPr>
              <w:tabs>
                <w:tab w:val="left" w:pos="955"/>
              </w:tabs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sz w:val="24"/>
                <w:szCs w:val="24"/>
              </w:rPr>
              <w:t>Современные научно теоретические представления о педагогических технологиях.</w:t>
            </w:r>
          </w:p>
        </w:tc>
        <w:tc>
          <w:tcPr>
            <w:tcW w:w="708" w:type="dxa"/>
          </w:tcPr>
          <w:p w14:paraId="75D56C9D" w14:textId="5DCA5C43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8C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17B4C291" w14:textId="536C49DF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98EE26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F4E77E" w14:textId="1D85E9E1" w:rsidR="00E835A4" w:rsidRPr="00FA0B01" w:rsidRDefault="00741B2D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14:paraId="0B61B5C0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34D50F" w14:textId="6709DF16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E835A4" w:rsidRPr="00BD747A" w14:paraId="13EFFE78" w14:textId="77777777" w:rsidTr="00DB3754">
        <w:trPr>
          <w:cantSplit/>
          <w:trHeight w:val="163"/>
        </w:trPr>
        <w:tc>
          <w:tcPr>
            <w:tcW w:w="560" w:type="dxa"/>
          </w:tcPr>
          <w:p w14:paraId="4A207069" w14:textId="3BB9FE5B" w:rsidR="00E835A4" w:rsidRPr="00FA0B01" w:rsidRDefault="00A56D08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30" w:type="dxa"/>
          </w:tcPr>
          <w:p w14:paraId="59854B74" w14:textId="77777777" w:rsidR="00E835A4" w:rsidRPr="00FA0B01" w:rsidRDefault="00E835A4" w:rsidP="00E835A4">
            <w:pPr>
              <w:tabs>
                <w:tab w:val="left" w:pos="955"/>
              </w:tabs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Информационно-компьютерные технологии в образовании</w:t>
            </w:r>
          </w:p>
        </w:tc>
        <w:tc>
          <w:tcPr>
            <w:tcW w:w="708" w:type="dxa"/>
          </w:tcPr>
          <w:p w14:paraId="69AC7CC7" w14:textId="374264B6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8C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193BBDC1" w14:textId="486D0C24" w:rsidR="00E835A4" w:rsidRPr="00FA0B01" w:rsidRDefault="00A56D08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3EB5853" w14:textId="5312314F" w:rsidR="00E835A4" w:rsidRPr="00FA0B01" w:rsidRDefault="001731DC" w:rsidP="00741B2D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  <w:r w:rsidR="00741B2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6A83F5F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F93E379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8A6921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5A4" w:rsidRPr="00BD747A" w14:paraId="0192CD0A" w14:textId="77777777" w:rsidTr="00DB3754">
        <w:trPr>
          <w:cantSplit/>
          <w:trHeight w:val="163"/>
        </w:trPr>
        <w:tc>
          <w:tcPr>
            <w:tcW w:w="560" w:type="dxa"/>
          </w:tcPr>
          <w:p w14:paraId="57E36175" w14:textId="261D147C" w:rsidR="00E835A4" w:rsidRPr="00FA0B01" w:rsidRDefault="00A56D08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835A4" w:rsidRPr="00FA0B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91EA69C" w14:textId="77777777" w:rsidR="00E835A4" w:rsidRPr="00FA0B01" w:rsidRDefault="00E835A4" w:rsidP="00E835A4">
            <w:pPr>
              <w:tabs>
                <w:tab w:val="left" w:pos="955"/>
              </w:tabs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hAnsi="Times New Roman"/>
                <w:sz w:val="24"/>
                <w:szCs w:val="24"/>
              </w:rPr>
              <w:t>Сущность, содержание, формы и методы воспитания; системный подход в теории и практике воспитания</w:t>
            </w:r>
          </w:p>
        </w:tc>
        <w:tc>
          <w:tcPr>
            <w:tcW w:w="708" w:type="dxa"/>
          </w:tcPr>
          <w:p w14:paraId="37EA9819" w14:textId="0F6D7975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2E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3DD9C05D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B57BFC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626855" w14:textId="5A7BDE0D" w:rsidR="00E835A4" w:rsidRPr="00FA0B01" w:rsidRDefault="00741B2D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14:paraId="20497367" w14:textId="7AE6BB21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4" w:type="dxa"/>
          </w:tcPr>
          <w:p w14:paraId="48A98327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  <w:p w14:paraId="563FD810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14:paraId="3CDCE6E6" w14:textId="1F3BDAA6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E835A4" w:rsidRPr="00BD747A" w14:paraId="4C6655F5" w14:textId="77777777" w:rsidTr="00DB3754">
        <w:trPr>
          <w:cantSplit/>
          <w:trHeight w:val="163"/>
        </w:trPr>
        <w:tc>
          <w:tcPr>
            <w:tcW w:w="560" w:type="dxa"/>
          </w:tcPr>
          <w:p w14:paraId="77D0B70C" w14:textId="71DB6748" w:rsidR="00E835A4" w:rsidRPr="00FA0B01" w:rsidRDefault="00A56D08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835A4" w:rsidRPr="00FA0B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1D0B2CF7" w14:textId="77777777" w:rsidR="00E835A4" w:rsidRPr="00FA0B01" w:rsidRDefault="00E835A4" w:rsidP="00E835A4">
            <w:pPr>
              <w:tabs>
                <w:tab w:val="left" w:pos="955"/>
              </w:tabs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Личность как предмет воспитания. Педагогическое взаимодействие в воспитании</w:t>
            </w:r>
          </w:p>
        </w:tc>
        <w:tc>
          <w:tcPr>
            <w:tcW w:w="708" w:type="dxa"/>
          </w:tcPr>
          <w:p w14:paraId="50C8CA6F" w14:textId="75D936E5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2E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420AE1D6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869C98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32427E" w14:textId="1F8FDE1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3038A47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14:paraId="542DBC5B" w14:textId="61E0AAC1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14:paraId="5E88B149" w14:textId="77777777" w:rsidR="007B7CE3" w:rsidRDefault="007B7CE3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14:paraId="662FA1FD" w14:textId="3D436BBB" w:rsidR="00E835A4" w:rsidRPr="00FA0B01" w:rsidRDefault="00741B2D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835A4" w:rsidRPr="00BD747A" w14:paraId="2CC16845" w14:textId="77777777" w:rsidTr="00DB3754">
        <w:trPr>
          <w:cantSplit/>
          <w:trHeight w:val="163"/>
        </w:trPr>
        <w:tc>
          <w:tcPr>
            <w:tcW w:w="560" w:type="dxa"/>
          </w:tcPr>
          <w:p w14:paraId="0CFC69D4" w14:textId="2C59D347" w:rsidR="00E835A4" w:rsidRPr="00FA0B01" w:rsidRDefault="00A56D08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835A4" w:rsidRPr="00FA0B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0" w:type="dxa"/>
          </w:tcPr>
          <w:p w14:paraId="4A74AAFA" w14:textId="77777777" w:rsidR="00E835A4" w:rsidRPr="00FA0B01" w:rsidRDefault="00E835A4" w:rsidP="00E835A4">
            <w:pPr>
              <w:tabs>
                <w:tab w:val="left" w:pos="955"/>
              </w:tabs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 как субъект и объект воспитания. Система форм и методов воспитания</w:t>
            </w:r>
          </w:p>
        </w:tc>
        <w:tc>
          <w:tcPr>
            <w:tcW w:w="708" w:type="dxa"/>
          </w:tcPr>
          <w:p w14:paraId="78D0252A" w14:textId="291BF4A4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2E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642EAF1F" w14:textId="08AA2523" w:rsidR="00E835A4" w:rsidRPr="00FA0B01" w:rsidRDefault="00E835A4" w:rsidP="00A56D08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A0B01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E0123A2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C0E2DB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ECBBFB4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9A017E" w14:textId="08C7ADBA" w:rsidR="007B7CE3" w:rsidRDefault="00DB375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14:paraId="7986358D" w14:textId="0D940BE2" w:rsidR="00E835A4" w:rsidRPr="00FA0B01" w:rsidRDefault="00DB375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41B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35A4" w:rsidRPr="00BD747A" w14:paraId="1B91B12C" w14:textId="77777777" w:rsidTr="00DB3754">
        <w:trPr>
          <w:cantSplit/>
          <w:trHeight w:val="163"/>
        </w:trPr>
        <w:tc>
          <w:tcPr>
            <w:tcW w:w="560" w:type="dxa"/>
          </w:tcPr>
          <w:p w14:paraId="12C9F743" w14:textId="509B6148" w:rsidR="00E835A4" w:rsidRPr="00FA0B01" w:rsidRDefault="00A56D08" w:rsidP="00E835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835A4" w:rsidRPr="00FA0B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30" w:type="dxa"/>
          </w:tcPr>
          <w:p w14:paraId="691F70CC" w14:textId="77777777" w:rsidR="00E835A4" w:rsidRPr="00FA0B01" w:rsidRDefault="00E835A4" w:rsidP="00E835A4">
            <w:pPr>
              <w:tabs>
                <w:tab w:val="left" w:pos="955"/>
              </w:tabs>
              <w:rPr>
                <w:rFonts w:ascii="Times New Roman" w:hAnsi="Times New Roman"/>
                <w:sz w:val="24"/>
                <w:szCs w:val="24"/>
              </w:rPr>
            </w:pPr>
            <w:r w:rsidRPr="00FA0B01">
              <w:rPr>
                <w:rFonts w:ascii="Times New Roman" w:hAnsi="Times New Roman"/>
                <w:sz w:val="24"/>
                <w:szCs w:val="24"/>
              </w:rPr>
              <w:t>Воспитание патриотизма, толерантности и веротерпимости. Воспитательная система в образовательной организации</w:t>
            </w:r>
          </w:p>
        </w:tc>
        <w:tc>
          <w:tcPr>
            <w:tcW w:w="708" w:type="dxa"/>
          </w:tcPr>
          <w:p w14:paraId="7637296F" w14:textId="3084FE63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E2E">
              <w:rPr>
                <w:rFonts w:ascii="Times New Roman" w:hAnsi="Times New Roman"/>
              </w:rPr>
              <w:t>УК-1</w:t>
            </w:r>
          </w:p>
        </w:tc>
        <w:tc>
          <w:tcPr>
            <w:tcW w:w="993" w:type="dxa"/>
          </w:tcPr>
          <w:p w14:paraId="42049704" w14:textId="77777777" w:rsidR="007B7CE3" w:rsidRDefault="00E835A4" w:rsidP="00A56D08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A0B01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4</w:t>
            </w:r>
          </w:p>
          <w:p w14:paraId="7E95C058" w14:textId="77777777" w:rsidR="007B7CE3" w:rsidRDefault="007B7CE3" w:rsidP="00A56D08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</w:t>
            </w:r>
          </w:p>
          <w:p w14:paraId="3D3D73AC" w14:textId="21135AF9" w:rsidR="00E835A4" w:rsidRPr="00FA0B01" w:rsidRDefault="00380D1A" w:rsidP="00A56D08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798B5A22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0DC395" w14:textId="77777777" w:rsidR="00E835A4" w:rsidRPr="00FA0B01" w:rsidRDefault="00E835A4" w:rsidP="00E835A4">
            <w:pPr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5152770" w14:textId="77777777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96B459" w14:textId="79B583F1" w:rsidR="00E835A4" w:rsidRPr="00FA0B01" w:rsidRDefault="00E835A4" w:rsidP="00E83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A32B266" w14:textId="77777777" w:rsidR="00BD747A" w:rsidRPr="00BD747A" w:rsidRDefault="00BD747A" w:rsidP="00BD747A">
      <w:pPr>
        <w:spacing w:line="240" w:lineRule="auto"/>
      </w:pPr>
    </w:p>
    <w:p w14:paraId="45591C2C" w14:textId="0D2D1641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15BB7BE8" w14:textId="25A80020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3919920F" w14:textId="4CC16607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32740864" w14:textId="3010B068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0B4C41BA" w14:textId="21CA7214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6E872FD8" w14:textId="652E172E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343C1EB9" w14:textId="3E1653B1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7995759A" w14:textId="3B817700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70BF0F84" w14:textId="2DE71060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146C0B38" w14:textId="1A4698D9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3F29D2D2" w14:textId="20C84323" w:rsidR="00BD747A" w:rsidRDefault="00BD747A" w:rsidP="00E835A4">
      <w:pPr>
        <w:rPr>
          <w:rFonts w:ascii="Times New Roman" w:eastAsia="Calibri" w:hAnsi="Times New Roman" w:cs="Times New Roman"/>
          <w:b/>
        </w:rPr>
      </w:pPr>
    </w:p>
    <w:p w14:paraId="5084F0B7" w14:textId="77777777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591F232D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9F1DBF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1A9557E2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85"/>
        <w:gridCol w:w="7677"/>
        <w:gridCol w:w="982"/>
      </w:tblGrid>
      <w:tr w:rsidR="009F1DBF" w:rsidRPr="009F1DBF" w14:paraId="5EFD1F59" w14:textId="77777777" w:rsidTr="00DB3816">
        <w:trPr>
          <w:cantSplit/>
          <w:trHeight w:val="3091"/>
        </w:trPr>
        <w:tc>
          <w:tcPr>
            <w:tcW w:w="685" w:type="dxa"/>
            <w:textDirection w:val="btLr"/>
          </w:tcPr>
          <w:p w14:paraId="6E59271B" w14:textId="77777777" w:rsidR="009F1DBF" w:rsidRPr="009F1DBF" w:rsidRDefault="009F1DBF" w:rsidP="00E835A4">
            <w:pPr>
              <w:tabs>
                <w:tab w:val="left" w:pos="1575"/>
              </w:tabs>
              <w:ind w:left="57" w:right="5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D3E24E0" w14:textId="76F7CDB2" w:rsidR="009F1DBF" w:rsidRPr="009F1DBF" w:rsidRDefault="009F1DBF" w:rsidP="00E835A4">
            <w:pPr>
              <w:tabs>
                <w:tab w:val="left" w:pos="1575"/>
              </w:tabs>
              <w:ind w:left="57" w:righ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0E5A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7677" w:type="dxa"/>
            <w:vAlign w:val="center"/>
          </w:tcPr>
          <w:p w14:paraId="04199F23" w14:textId="77777777" w:rsidR="009F1DBF" w:rsidRPr="009F1DBF" w:rsidRDefault="009F1DBF" w:rsidP="009F1DB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2" w:type="dxa"/>
            <w:vAlign w:val="center"/>
          </w:tcPr>
          <w:p w14:paraId="65FABBA2" w14:textId="77777777" w:rsidR="009F1DBF" w:rsidRPr="009F1DBF" w:rsidRDefault="009F1DBF" w:rsidP="009F1DB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9F1DBF" w:rsidRPr="009F1DBF" w14:paraId="73C0C686" w14:textId="77777777" w:rsidTr="0033204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D7BDC56" w14:textId="1C22FBCE" w:rsidR="009F1DBF" w:rsidRPr="009F1DBF" w:rsidRDefault="009F1DBF" w:rsidP="00A56D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9F1DBF">
              <w:rPr>
                <w:rFonts w:ascii="Times New Roman" w:eastAsia="Times New Roman" w:hAnsi="Times New Roman" w:cs="Times New Roman"/>
                <w:b/>
                <w:kern w:val="20"/>
                <w:sz w:val="24"/>
                <w:szCs w:val="24"/>
                <w:lang w:eastAsia="ru-RU"/>
              </w:rPr>
              <w:t>Федеральные государственные образовательные стандарты и основные образовательные программы. Документальное и методическое обеспечение образовательного процесса</w:t>
            </w:r>
          </w:p>
        </w:tc>
      </w:tr>
      <w:tr w:rsidR="009F1DBF" w:rsidRPr="009F1DBF" w14:paraId="681C6CF0" w14:textId="77777777" w:rsidTr="00DB3816">
        <w:tc>
          <w:tcPr>
            <w:tcW w:w="685" w:type="dxa"/>
          </w:tcPr>
          <w:p w14:paraId="490F92C7" w14:textId="74DDA7D2" w:rsidR="009F1DBF" w:rsidRDefault="009F1DBF" w:rsidP="006A23C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B381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58D097A" w14:textId="2DF0A6E8" w:rsidR="006A23C2" w:rsidRPr="009F1DBF" w:rsidRDefault="006A23C2" w:rsidP="006A23C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77" w:type="dxa"/>
          </w:tcPr>
          <w:p w14:paraId="4EB15E78" w14:textId="77777777" w:rsidR="009F1DBF" w:rsidRPr="009F1DBF" w:rsidRDefault="009F1DBF" w:rsidP="009F1DB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F1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581F092" w14:textId="3348ED9B" w:rsidR="009F1DBF" w:rsidRPr="00E835A4" w:rsidRDefault="009F1DBF" w:rsidP="0033204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Правовым средством обеспечения деятельности системы высшего образования является:</w:t>
            </w:r>
          </w:p>
          <w:p w14:paraId="64F6D5BF" w14:textId="259E3EBB" w:rsidR="009F1DBF" w:rsidRPr="009F1DBF" w:rsidRDefault="00FA0B01" w:rsidP="00823EA3">
            <w:pPr>
              <w:numPr>
                <w:ilvl w:val="0"/>
                <w:numId w:val="5"/>
              </w:numPr>
              <w:ind w:left="466" w:hanging="46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Конституция РФ</w:t>
            </w:r>
          </w:p>
          <w:p w14:paraId="6C72EFE1" w14:textId="545CD010" w:rsidR="009F1DBF" w:rsidRPr="0033204C" w:rsidRDefault="00EC47EE" w:rsidP="00823EA3">
            <w:pPr>
              <w:numPr>
                <w:ilvl w:val="0"/>
                <w:numId w:val="5"/>
              </w:numPr>
              <w:ind w:left="466" w:hanging="46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Типовое положение о вузе</w:t>
            </w:r>
          </w:p>
          <w:p w14:paraId="37E240E4" w14:textId="6BF9AFA5" w:rsidR="009F1DBF" w:rsidRPr="000E5A1F" w:rsidRDefault="00225038" w:rsidP="00823EA3">
            <w:pPr>
              <w:numPr>
                <w:ilvl w:val="0"/>
                <w:numId w:val="5"/>
              </w:numPr>
              <w:ind w:left="466" w:hanging="46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47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9F1DBF" w:rsidRPr="00EC47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ацио</w:t>
            </w:r>
            <w:r w:rsidR="00FA0B01" w:rsidRPr="00EC47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нальная доктрина образования РФ</w:t>
            </w:r>
          </w:p>
          <w:p w14:paraId="64D42DAC" w14:textId="279214B4" w:rsidR="000E5A1F" w:rsidRPr="00EC47EE" w:rsidRDefault="000E5A1F" w:rsidP="00823EA3">
            <w:pPr>
              <w:numPr>
                <w:ilvl w:val="0"/>
                <w:numId w:val="5"/>
              </w:numPr>
              <w:ind w:left="466" w:hanging="46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Инструкция по делопроизводству</w:t>
            </w:r>
          </w:p>
          <w:p w14:paraId="7DE03933" w14:textId="77777777" w:rsidR="009F1DBF" w:rsidRPr="009F1DBF" w:rsidRDefault="009F1DBF" w:rsidP="0033204C">
            <w:pPr>
              <w:spacing w:line="120" w:lineRule="auto"/>
              <w:ind w:left="357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1DFF5995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3204C" w:rsidRPr="009F1DBF" w14:paraId="7AEE9C86" w14:textId="77777777" w:rsidTr="0033204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AF6D8F9" w14:textId="4E7121A8" w:rsidR="0033204C" w:rsidRPr="009F1DBF" w:rsidRDefault="0033204C" w:rsidP="00A56D0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A56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F1D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Информационно-компьютерные технологии в образовании</w:t>
            </w:r>
          </w:p>
        </w:tc>
      </w:tr>
      <w:tr w:rsidR="009F1DBF" w:rsidRPr="009F1DBF" w14:paraId="7D085E8D" w14:textId="77777777" w:rsidTr="00DB3816">
        <w:tc>
          <w:tcPr>
            <w:tcW w:w="685" w:type="dxa"/>
          </w:tcPr>
          <w:p w14:paraId="3D41D746" w14:textId="35B9C1D5" w:rsidR="009F1DBF" w:rsidRDefault="009F1DBF" w:rsidP="006A23C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B381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F7B93E" w14:textId="2C227FEF" w:rsidR="006A23C2" w:rsidRPr="009F1DBF" w:rsidRDefault="006A23C2" w:rsidP="006A23C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77" w:type="dxa"/>
          </w:tcPr>
          <w:p w14:paraId="178A5E2B" w14:textId="77777777" w:rsidR="008B4879" w:rsidRPr="008B4879" w:rsidRDefault="008B4879" w:rsidP="008B4879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B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708A3D09" w14:textId="28785DE8" w:rsidR="009F1DBF" w:rsidRPr="00DB3816" w:rsidRDefault="009F1DBF" w:rsidP="008B4879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Отметьте положительную сторону технологии мультимедиа:</w:t>
            </w:r>
          </w:p>
          <w:p w14:paraId="02548759" w14:textId="201A29EC" w:rsidR="009F1DBF" w:rsidRPr="009F1DBF" w:rsidRDefault="009F1DBF" w:rsidP="00823EA3">
            <w:pPr>
              <w:numPr>
                <w:ilvl w:val="0"/>
                <w:numId w:val="6"/>
              </w:numPr>
              <w:tabs>
                <w:tab w:val="left" w:pos="0"/>
              </w:tabs>
              <w:ind w:left="466" w:hanging="466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9F1DBF">
              <w:rPr>
                <w:rFonts w:ascii="Times New Roman" w:hAnsi="Times New Roman"/>
                <w:sz w:val="24"/>
                <w:szCs w:val="24"/>
                <w:lang w:eastAsia="ru-RU"/>
              </w:rPr>
              <w:t>ффективное воздействие на пользовате</w:t>
            </w:r>
            <w:r w:rsidR="00FA0B01">
              <w:rPr>
                <w:rFonts w:ascii="Times New Roman" w:hAnsi="Times New Roman"/>
                <w:sz w:val="24"/>
                <w:szCs w:val="24"/>
                <w:lang w:eastAsia="ru-RU"/>
              </w:rPr>
              <w:t>ля, которому он</w:t>
            </w:r>
            <w:r w:rsidR="0033204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FA0B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предназначена</w:t>
            </w:r>
          </w:p>
          <w:p w14:paraId="7FD90538" w14:textId="3FE68DB6" w:rsidR="009F1DBF" w:rsidRPr="009F1DBF" w:rsidRDefault="009F1DBF" w:rsidP="00823EA3">
            <w:pPr>
              <w:numPr>
                <w:ilvl w:val="0"/>
                <w:numId w:val="6"/>
              </w:numPr>
              <w:tabs>
                <w:tab w:val="left" w:pos="0"/>
              </w:tabs>
              <w:ind w:left="466" w:hanging="466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видео и </w:t>
            </w:r>
            <w:r w:rsidR="00FA0B01">
              <w:rPr>
                <w:rFonts w:ascii="Times New Roman" w:hAnsi="Times New Roman"/>
                <w:sz w:val="24"/>
                <w:szCs w:val="24"/>
                <w:lang w:eastAsia="ru-RU"/>
              </w:rPr>
              <w:t>анимации</w:t>
            </w:r>
          </w:p>
          <w:p w14:paraId="43AA35C6" w14:textId="0FD0CCC9" w:rsidR="009F1DBF" w:rsidRPr="009F1DBF" w:rsidRDefault="00FA0B01" w:rsidP="00823EA3">
            <w:pPr>
              <w:numPr>
                <w:ilvl w:val="0"/>
                <w:numId w:val="6"/>
              </w:numPr>
              <w:tabs>
                <w:tab w:val="left" w:pos="0"/>
              </w:tabs>
              <w:ind w:left="466" w:hanging="466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конвертирование видео</w:t>
            </w:r>
          </w:p>
          <w:p w14:paraId="1DBD89A3" w14:textId="0A2B3D44" w:rsidR="009F1DBF" w:rsidRPr="009F1DBF" w:rsidRDefault="009F1DBF" w:rsidP="00823EA3">
            <w:pPr>
              <w:numPr>
                <w:ilvl w:val="0"/>
                <w:numId w:val="6"/>
              </w:numPr>
              <w:tabs>
                <w:tab w:val="left" w:pos="0"/>
              </w:tabs>
              <w:ind w:left="466" w:hanging="46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1DB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видео и изображений</w:t>
            </w:r>
          </w:p>
        </w:tc>
        <w:tc>
          <w:tcPr>
            <w:tcW w:w="982" w:type="dxa"/>
          </w:tcPr>
          <w:p w14:paraId="0B55FE45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3204C" w:rsidRPr="009F1DBF" w14:paraId="28ADD4E6" w14:textId="77777777" w:rsidTr="0033204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129B913" w14:textId="5722107B" w:rsidR="0033204C" w:rsidRPr="009F1DBF" w:rsidRDefault="0033204C" w:rsidP="00A56D0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A56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Коллектив как субъект и объект воспитания. Система форм и методов воспитания</w:t>
            </w:r>
          </w:p>
        </w:tc>
      </w:tr>
      <w:tr w:rsidR="009F1DBF" w:rsidRPr="009F1DBF" w14:paraId="507B0F0F" w14:textId="77777777" w:rsidTr="00DB3816">
        <w:tc>
          <w:tcPr>
            <w:tcW w:w="685" w:type="dxa"/>
          </w:tcPr>
          <w:p w14:paraId="598580AA" w14:textId="77777777" w:rsidR="009F1DBF" w:rsidRDefault="009F1DBF" w:rsidP="006A23C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2FCD4639" w14:textId="436411B9" w:rsidR="006A23C2" w:rsidRPr="009F1DBF" w:rsidRDefault="006A23C2" w:rsidP="006A23C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77" w:type="dxa"/>
          </w:tcPr>
          <w:p w14:paraId="396FCF0A" w14:textId="77777777" w:rsidR="008B4879" w:rsidRPr="008B4879" w:rsidRDefault="008B4879" w:rsidP="00060C0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8B4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710BBF8D" w14:textId="46EB1C23" w:rsidR="009F1DBF" w:rsidRPr="00DB3816" w:rsidRDefault="009F1DBF" w:rsidP="00060C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опред</w:t>
            </w:r>
            <w:r w:rsidR="00060C09"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еляе</w:t>
            </w:r>
            <w:r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060C09"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воспитания?</w:t>
            </w:r>
          </w:p>
          <w:p w14:paraId="6AC06750" w14:textId="60CDE0DD" w:rsidR="009F1DBF" w:rsidRPr="009F1DBF" w:rsidRDefault="009F1DBF" w:rsidP="00823EA3">
            <w:pPr>
              <w:numPr>
                <w:ilvl w:val="0"/>
                <w:numId w:val="7"/>
              </w:numPr>
              <w:ind w:left="466" w:hanging="42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="00FA0B01">
              <w:rPr>
                <w:rFonts w:ascii="Times New Roman" w:hAnsi="Times New Roman"/>
                <w:sz w:val="24"/>
                <w:szCs w:val="24"/>
                <w:lang w:eastAsia="ru-RU"/>
              </w:rPr>
              <w:t>требностями развития общества</w:t>
            </w:r>
          </w:p>
          <w:p w14:paraId="72485D9F" w14:textId="4CC22E77" w:rsidR="009F1DBF" w:rsidRPr="009F1DBF" w:rsidRDefault="00FA0B01" w:rsidP="00823EA3">
            <w:pPr>
              <w:numPr>
                <w:ilvl w:val="0"/>
                <w:numId w:val="7"/>
              </w:numPr>
              <w:ind w:left="466" w:hanging="42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требованиями школы</w:t>
            </w:r>
          </w:p>
          <w:p w14:paraId="5D3C9CBD" w14:textId="218E07B7" w:rsidR="009F1DBF" w:rsidRPr="009F1DBF" w:rsidRDefault="009F1DBF" w:rsidP="00823EA3">
            <w:pPr>
              <w:numPr>
                <w:ilvl w:val="0"/>
                <w:numId w:val="7"/>
              </w:numPr>
              <w:ind w:left="466" w:hanging="42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hAnsi="Times New Roman"/>
                <w:sz w:val="24"/>
                <w:szCs w:val="24"/>
                <w:lang w:eastAsia="ru-RU"/>
              </w:rPr>
              <w:t>возмож</w:t>
            </w:r>
            <w:r w:rsidR="00FA0B01">
              <w:rPr>
                <w:rFonts w:ascii="Times New Roman" w:hAnsi="Times New Roman"/>
                <w:sz w:val="24"/>
                <w:szCs w:val="24"/>
                <w:lang w:eastAsia="ru-RU"/>
              </w:rPr>
              <w:t>ностями учителей и воспитателей</w:t>
            </w:r>
          </w:p>
          <w:p w14:paraId="7955E1CA" w14:textId="74B609BB" w:rsidR="009F1DBF" w:rsidRPr="009F1DBF" w:rsidRDefault="00FA0B01" w:rsidP="00823EA3">
            <w:pPr>
              <w:numPr>
                <w:ilvl w:val="0"/>
                <w:numId w:val="7"/>
              </w:numPr>
              <w:ind w:left="466" w:hanging="42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требованиями родителей</w:t>
            </w:r>
          </w:p>
          <w:p w14:paraId="6EC3E822" w14:textId="08D4149F" w:rsidR="009F1DBF" w:rsidRPr="009F1DBF" w:rsidRDefault="009F1DBF" w:rsidP="00823EA3">
            <w:pPr>
              <w:numPr>
                <w:ilvl w:val="0"/>
                <w:numId w:val="7"/>
              </w:numPr>
              <w:ind w:left="466" w:hanging="426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1DBF">
              <w:rPr>
                <w:rFonts w:ascii="Times New Roman" w:hAnsi="Times New Roman"/>
                <w:sz w:val="24"/>
                <w:szCs w:val="24"/>
                <w:lang w:eastAsia="ru-RU"/>
              </w:rPr>
              <w:t>физиологическими и психиче</w:t>
            </w:r>
            <w:r w:rsidR="00FA0B01">
              <w:rPr>
                <w:rFonts w:ascii="Times New Roman" w:hAnsi="Times New Roman"/>
                <w:sz w:val="24"/>
                <w:szCs w:val="24"/>
                <w:lang w:eastAsia="ru-RU"/>
              </w:rPr>
              <w:t>скими возможностями воспитуемых</w:t>
            </w:r>
          </w:p>
        </w:tc>
        <w:tc>
          <w:tcPr>
            <w:tcW w:w="982" w:type="dxa"/>
          </w:tcPr>
          <w:p w14:paraId="6CAD53F7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60C09" w:rsidRPr="009F1DBF" w14:paraId="021BDFC2" w14:textId="77777777" w:rsidTr="00060C0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C7EA8BA" w14:textId="7B987871" w:rsidR="00060C09" w:rsidRPr="009F1DBF" w:rsidRDefault="00060C09" w:rsidP="00A56D0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A56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Воспитание патриотизма, толерантности и веротерпимости. Воспитательная система в образовательной организации</w:t>
            </w:r>
          </w:p>
        </w:tc>
      </w:tr>
      <w:tr w:rsidR="009F1DBF" w:rsidRPr="009F1DBF" w14:paraId="4C3799F2" w14:textId="77777777" w:rsidTr="00DB3816">
        <w:tc>
          <w:tcPr>
            <w:tcW w:w="685" w:type="dxa"/>
          </w:tcPr>
          <w:p w14:paraId="200DEF53" w14:textId="7282AF3F" w:rsid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B381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263D672" w14:textId="49C76805" w:rsidR="006A23C2" w:rsidRP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77" w:type="dxa"/>
          </w:tcPr>
          <w:p w14:paraId="601F0505" w14:textId="53CCC682" w:rsidR="008B4879" w:rsidRPr="008B4879" w:rsidRDefault="008B4879" w:rsidP="008B4879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B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4B267309" w14:textId="1D1B4DC3" w:rsidR="009F1DBF" w:rsidRPr="00DB3816" w:rsidRDefault="009F1DBF" w:rsidP="008B4879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Воспитательный процесс в ВУЗе предполагает</w:t>
            </w:r>
            <w:r w:rsidR="00DB3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1D1803C6" w14:textId="5723E938" w:rsidR="009F1DBF" w:rsidRPr="00FB2A87" w:rsidRDefault="009F1DBF" w:rsidP="00823EA3">
            <w:pPr>
              <w:pStyle w:val="a3"/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r w:rsidR="000E5A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педагога воспитывать обучающихся</w:t>
            </w:r>
            <w:r w:rsidRPr="00FB2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через содержание и спос</w:t>
            </w:r>
            <w:r w:rsidR="00FA0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обы изложения своей дисциплины</w:t>
            </w:r>
          </w:p>
          <w:p w14:paraId="3D557728" w14:textId="781F0982" w:rsidR="009F1DBF" w:rsidRPr="00FB2A87" w:rsidRDefault="009F1DBF" w:rsidP="00823EA3">
            <w:pPr>
              <w:pStyle w:val="a3"/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обязательное участие </w:t>
            </w:r>
            <w:r w:rsidR="00B538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r w:rsidRPr="00FB2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общественно-просветительских и </w:t>
            </w:r>
            <w:r w:rsidR="00FA0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культурных мероприятиях</w:t>
            </w:r>
          </w:p>
          <w:p w14:paraId="12C9042A" w14:textId="74E06DA8" w:rsidR="009F1DBF" w:rsidRPr="00FB2A87" w:rsidRDefault="009F1DBF" w:rsidP="00823EA3">
            <w:pPr>
              <w:pStyle w:val="a3"/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="00FA0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воспитание </w:t>
            </w:r>
            <w:r w:rsidR="00B538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r w:rsidR="00FA0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педагогов</w:t>
            </w:r>
          </w:p>
          <w:p w14:paraId="44B16F70" w14:textId="422197B8" w:rsidR="009F1DBF" w:rsidRPr="00FB2A87" w:rsidRDefault="00FA0B01" w:rsidP="00823EA3">
            <w:pPr>
              <w:pStyle w:val="a3"/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института кураторов</w:t>
            </w:r>
          </w:p>
          <w:p w14:paraId="19063B4C" w14:textId="70416960" w:rsidR="009F1DBF" w:rsidRPr="009F1DBF" w:rsidRDefault="009F1DBF" w:rsidP="00823EA3">
            <w:pPr>
              <w:pStyle w:val="a3"/>
              <w:numPr>
                <w:ilvl w:val="0"/>
                <w:numId w:val="13"/>
              </w:numPr>
              <w:ind w:left="466" w:hanging="42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2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соблюдение норм поведен</w:t>
            </w:r>
            <w:r w:rsidR="00FA0B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 преподавателями и студентами</w:t>
            </w:r>
          </w:p>
        </w:tc>
        <w:tc>
          <w:tcPr>
            <w:tcW w:w="982" w:type="dxa"/>
          </w:tcPr>
          <w:p w14:paraId="1F1D905A" w14:textId="5D6A9CF2" w:rsidR="009F1DBF" w:rsidRPr="009F1DBF" w:rsidRDefault="00FB2A87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B3816" w:rsidRPr="009F1DBF" w14:paraId="015CA0D1" w14:textId="77777777" w:rsidTr="00DB3816">
        <w:tc>
          <w:tcPr>
            <w:tcW w:w="685" w:type="dxa"/>
          </w:tcPr>
          <w:p w14:paraId="792CCC5E" w14:textId="77777777" w:rsidR="00DB3816" w:rsidRDefault="00DB381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  <w:p w14:paraId="5EACC102" w14:textId="477AA1B7" w:rsidR="00DB3816" w:rsidRDefault="00DB381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77" w:type="dxa"/>
          </w:tcPr>
          <w:p w14:paraId="3EE4AE9C" w14:textId="77777777" w:rsidR="00DB3816" w:rsidRDefault="00DB3816" w:rsidP="00DB381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Выберите один правильный вариант ответа</w:t>
            </w:r>
            <w:bookmarkStart w:id="0" w:name="_GoBack"/>
            <w:bookmarkEnd w:id="0"/>
          </w:p>
          <w:p w14:paraId="646AD5E4" w14:textId="7BF312ED" w:rsidR="00DB3816" w:rsidRPr="007A6D85" w:rsidRDefault="00DB3816" w:rsidP="00DB381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6D85" w:rsidRPr="007A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Важный признак резуль</w:t>
            </w:r>
            <w:r w:rsidR="007A6D85" w:rsidRPr="007A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тативности процесса воспитания</w:t>
            </w:r>
            <w:r w:rsidR="007A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</w:t>
            </w:r>
            <w:r w:rsidR="007A6D85" w:rsidRPr="007A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617E2762" w14:textId="77777777" w:rsidR="00DB3816" w:rsidRPr="00DB3816" w:rsidRDefault="00DB3816" w:rsidP="00823EA3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воспитанниками, в соответствии с их возрастом, норм и правил поведения</w:t>
            </w:r>
          </w:p>
          <w:p w14:paraId="532ED35D" w14:textId="77777777" w:rsidR="00DB3816" w:rsidRPr="00DB3816" w:rsidRDefault="00DB3816" w:rsidP="00823EA3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специально подготовле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людей для передачи знаний</w:t>
            </w:r>
          </w:p>
          <w:p w14:paraId="504B6AE5" w14:textId="77777777" w:rsidR="00DB3816" w:rsidRPr="00DB3816" w:rsidRDefault="00DB3816" w:rsidP="00823EA3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сущности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цесса воспитания воспитателями</w:t>
            </w:r>
          </w:p>
          <w:p w14:paraId="6926B982" w14:textId="77777777" w:rsidR="00DB3816" w:rsidRPr="00DB3816" w:rsidRDefault="00DB3816" w:rsidP="00823EA3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обще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 умений и навыков</w:t>
            </w:r>
          </w:p>
          <w:p w14:paraId="24755EEB" w14:textId="7BFEEA8C" w:rsidR="00DB3816" w:rsidRPr="00DB3816" w:rsidRDefault="00DB3816" w:rsidP="00823EA3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знаний в практической деятельности</w:t>
            </w:r>
          </w:p>
        </w:tc>
        <w:tc>
          <w:tcPr>
            <w:tcW w:w="982" w:type="dxa"/>
          </w:tcPr>
          <w:p w14:paraId="45C71425" w14:textId="2F605CB5" w:rsidR="00DB3816" w:rsidRDefault="00DB381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3816" w:rsidRPr="009F1DBF" w14:paraId="25B7D846" w14:textId="77777777" w:rsidTr="00DB3816">
        <w:tc>
          <w:tcPr>
            <w:tcW w:w="685" w:type="dxa"/>
          </w:tcPr>
          <w:p w14:paraId="60C450F1" w14:textId="70F69733" w:rsidR="00DB3816" w:rsidRDefault="00DB3816" w:rsidP="00DB38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727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CB5DD4A" w14:textId="666209C9" w:rsidR="00DB3816" w:rsidRDefault="00DB3816" w:rsidP="00DB38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77" w:type="dxa"/>
          </w:tcPr>
          <w:p w14:paraId="735296D5" w14:textId="77777777" w:rsidR="00DB3816" w:rsidRPr="008B4879" w:rsidRDefault="00DB3816" w:rsidP="00DB381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B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1EF3152F" w14:textId="77777777" w:rsidR="00DB3816" w:rsidRDefault="00DB3816" w:rsidP="00DB381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личностного подхода предполагают:</w:t>
            </w:r>
          </w:p>
          <w:p w14:paraId="078DD08B" w14:textId="77777777" w:rsidR="00DB3816" w:rsidRPr="00DB3816" w:rsidRDefault="00DB3816" w:rsidP="00823EA3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индивидуальных особенностей воспитанников</w:t>
            </w:r>
          </w:p>
          <w:p w14:paraId="7701E680" w14:textId="77777777" w:rsidR="00DB3816" w:rsidRPr="00DB3816" w:rsidRDefault="00DB3816" w:rsidP="00823EA3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возрастных особенностей в воспитании</w:t>
            </w:r>
          </w:p>
          <w:p w14:paraId="0B837A93" w14:textId="77777777" w:rsidR="00DB3816" w:rsidRPr="00DB3816" w:rsidRDefault="00DB3816" w:rsidP="00823EA3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изучение личности воспитанника</w:t>
            </w:r>
          </w:p>
          <w:p w14:paraId="7BB304FA" w14:textId="77777777" w:rsidR="00DB3816" w:rsidRPr="00DB3816" w:rsidRDefault="00DB3816" w:rsidP="00823EA3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возрастных, индивидуальных особенностей воспитанников в формировании личности, ее жизненных планов и ценностных ориентаций</w:t>
            </w:r>
          </w:p>
          <w:p w14:paraId="07F723B2" w14:textId="68BB7CE3" w:rsidR="00DB3816" w:rsidRPr="00DB3816" w:rsidRDefault="00DB3816" w:rsidP="00823EA3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482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8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участие воспитанников в совместном обсуждении программы воспитания</w:t>
            </w:r>
          </w:p>
        </w:tc>
        <w:tc>
          <w:tcPr>
            <w:tcW w:w="982" w:type="dxa"/>
          </w:tcPr>
          <w:p w14:paraId="2F2125E7" w14:textId="7B285143" w:rsidR="00DB3816" w:rsidRDefault="00DB381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6198AFD6" w14:textId="77777777" w:rsidR="00DB3816" w:rsidRDefault="00DB3816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527AF5CF" w14:textId="55D182ED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84711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5234E236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704"/>
        <w:gridCol w:w="7641"/>
        <w:gridCol w:w="999"/>
      </w:tblGrid>
      <w:tr w:rsidR="009F1DBF" w:rsidRPr="009F1DBF" w14:paraId="51384A8C" w14:textId="77777777" w:rsidTr="000E5A1F">
        <w:trPr>
          <w:cantSplit/>
          <w:trHeight w:val="2661"/>
        </w:trPr>
        <w:tc>
          <w:tcPr>
            <w:tcW w:w="704" w:type="dxa"/>
            <w:textDirection w:val="btLr"/>
          </w:tcPr>
          <w:p w14:paraId="51D70D8E" w14:textId="77777777" w:rsidR="009F1DBF" w:rsidRPr="009F1DBF" w:rsidRDefault="009F1DBF" w:rsidP="009F1DBF">
            <w:pPr>
              <w:tabs>
                <w:tab w:val="left" w:pos="1575"/>
              </w:tabs>
              <w:ind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22FD58E" w14:textId="313B4EFF" w:rsidR="009F1DBF" w:rsidRPr="009F1DBF" w:rsidRDefault="009F1DBF" w:rsidP="009F1DBF">
            <w:pPr>
              <w:tabs>
                <w:tab w:val="left" w:pos="1575"/>
              </w:tabs>
              <w:ind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0E5A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7641" w:type="dxa"/>
            <w:vAlign w:val="center"/>
          </w:tcPr>
          <w:p w14:paraId="402081AD" w14:textId="77777777" w:rsidR="009F1DBF" w:rsidRPr="009F1DBF" w:rsidRDefault="009F1DBF" w:rsidP="009F1DB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9" w:type="dxa"/>
            <w:vAlign w:val="center"/>
          </w:tcPr>
          <w:p w14:paraId="3A1BA290" w14:textId="77777777" w:rsidR="009F1DBF" w:rsidRPr="009F1DBF" w:rsidRDefault="009F1DBF" w:rsidP="009F1DB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060C09" w:rsidRPr="009F1DBF" w14:paraId="76A448C4" w14:textId="77777777" w:rsidTr="00060C09">
        <w:trPr>
          <w:trHeight w:val="130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30639051" w14:textId="7BB05D28" w:rsidR="00060C09" w:rsidRPr="009F1DBF" w:rsidRDefault="00060C09" w:rsidP="00380D1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 w:rsidRPr="009F1D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Методология и методы педагогических исследований</w:t>
            </w:r>
          </w:p>
        </w:tc>
      </w:tr>
      <w:tr w:rsidR="009F1DBF" w:rsidRPr="009F1DBF" w14:paraId="528C6203" w14:textId="77777777" w:rsidTr="000E5A1F">
        <w:tc>
          <w:tcPr>
            <w:tcW w:w="704" w:type="dxa"/>
          </w:tcPr>
          <w:p w14:paraId="66DB922B" w14:textId="16EA3FEC" w:rsid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726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7888323" w14:textId="42C1E607" w:rsidR="006A23C2" w:rsidRP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41" w:type="dxa"/>
          </w:tcPr>
          <w:p w14:paraId="3792CCB5" w14:textId="17BC6E67" w:rsidR="008B4879" w:rsidRDefault="00060C09" w:rsidP="00060C0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Выберите</w:t>
            </w:r>
            <w:r w:rsidR="008B48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правильны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 варианты ответов</w:t>
            </w:r>
          </w:p>
          <w:p w14:paraId="6B1B99F9" w14:textId="48BA8BD2" w:rsidR="009F1DBF" w:rsidRPr="008B4879" w:rsidRDefault="009F1DBF" w:rsidP="00060C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48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Целями дидактических диагностических тестов являются</w:t>
            </w:r>
          </w:p>
          <w:p w14:paraId="1CEED182" w14:textId="6C364472" w:rsidR="009F1DBF" w:rsidRPr="009F1DBF" w:rsidRDefault="00FA0B01" w:rsidP="00823EA3">
            <w:pPr>
              <w:numPr>
                <w:ilvl w:val="0"/>
                <w:numId w:val="8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 всех обучающихся</w:t>
            </w:r>
          </w:p>
          <w:p w14:paraId="10E81902" w14:textId="5B1E06C7" w:rsidR="009F1DBF" w:rsidRPr="009F1DBF" w:rsidRDefault="009F1DBF" w:rsidP="00823EA3">
            <w:pPr>
              <w:numPr>
                <w:ilvl w:val="0"/>
                <w:numId w:val="8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диагностической информации для соверш</w:t>
            </w:r>
            <w:r w:rsidR="00FA0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енствования учебного процесса</w:t>
            </w:r>
          </w:p>
          <w:p w14:paraId="33141EB8" w14:textId="12A46454" w:rsidR="009F1DBF" w:rsidRPr="009F1DBF" w:rsidRDefault="009F1DBF" w:rsidP="00823EA3">
            <w:pPr>
              <w:numPr>
                <w:ilvl w:val="0"/>
                <w:numId w:val="8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r w:rsidR="00FA0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речи обучающихся</w:t>
            </w:r>
          </w:p>
          <w:p w14:paraId="09D2F03B" w14:textId="514AC8E6" w:rsidR="00884711" w:rsidRPr="00884711" w:rsidRDefault="009F1DBF" w:rsidP="00823EA3">
            <w:pPr>
              <w:numPr>
                <w:ilvl w:val="0"/>
                <w:numId w:val="8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быстрой реа</w:t>
            </w:r>
            <w:r w:rsidR="00FA0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кции учащихся на условия задачи</w:t>
            </w:r>
          </w:p>
          <w:p w14:paraId="4EFB1ED1" w14:textId="305FE46D" w:rsidR="009F1DBF" w:rsidRPr="009F1DBF" w:rsidRDefault="009F1DBF" w:rsidP="00823EA3">
            <w:pPr>
              <w:numPr>
                <w:ilvl w:val="0"/>
                <w:numId w:val="8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объективности диагностики хода </w:t>
            </w:r>
            <w:r w:rsidR="00FA0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результатов учебного процесса</w:t>
            </w:r>
          </w:p>
        </w:tc>
        <w:tc>
          <w:tcPr>
            <w:tcW w:w="999" w:type="dxa"/>
          </w:tcPr>
          <w:p w14:paraId="12DA0F5F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</w:t>
            </w:r>
          </w:p>
        </w:tc>
      </w:tr>
      <w:tr w:rsidR="00060C09" w:rsidRPr="009F1DBF" w14:paraId="6D5B5070" w14:textId="77777777" w:rsidTr="00060C0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28682F9" w14:textId="05F0E746" w:rsidR="00060C09" w:rsidRPr="00060C09" w:rsidRDefault="00060C09" w:rsidP="00380D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380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Обучение как способ организации педагогического процесса</w:t>
            </w:r>
          </w:p>
        </w:tc>
      </w:tr>
      <w:tr w:rsidR="009F1DBF" w:rsidRPr="009F1DBF" w14:paraId="781870CC" w14:textId="77777777" w:rsidTr="000E5A1F">
        <w:tc>
          <w:tcPr>
            <w:tcW w:w="704" w:type="dxa"/>
          </w:tcPr>
          <w:p w14:paraId="53E15D15" w14:textId="43D38169" w:rsid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726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329CB8D" w14:textId="78550A24" w:rsidR="006A23C2" w:rsidRP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мин. </w:t>
            </w:r>
          </w:p>
        </w:tc>
        <w:tc>
          <w:tcPr>
            <w:tcW w:w="7641" w:type="dxa"/>
          </w:tcPr>
          <w:p w14:paraId="29440600" w14:textId="77777777" w:rsidR="00060C09" w:rsidRDefault="00060C09" w:rsidP="00060C0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5572CB98" w14:textId="47664B12" w:rsidR="009F1DBF" w:rsidRPr="008B4879" w:rsidRDefault="009F1DBF" w:rsidP="00060C0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8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Видами педагогического контроля в зависимости от временного показателя являются:</w:t>
            </w:r>
          </w:p>
          <w:p w14:paraId="2FF96B39" w14:textId="77777777" w:rsidR="009F1DBF" w:rsidRPr="009F1DBF" w:rsidRDefault="009F1DBF" w:rsidP="00823EA3">
            <w:pPr>
              <w:numPr>
                <w:ilvl w:val="0"/>
                <w:numId w:val="11"/>
              </w:numPr>
              <w:ind w:left="481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Cs/>
                <w:sz w:val="24"/>
                <w:szCs w:val="24"/>
              </w:rPr>
              <w:t>фронтальный</w:t>
            </w:r>
          </w:p>
          <w:p w14:paraId="0E933DDB" w14:textId="46B45B79" w:rsidR="009F1DBF" w:rsidRPr="009F1DBF" w:rsidRDefault="00FA0B01" w:rsidP="00823EA3">
            <w:pPr>
              <w:numPr>
                <w:ilvl w:val="0"/>
                <w:numId w:val="11"/>
              </w:numPr>
              <w:ind w:left="481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итоговый</w:t>
            </w:r>
          </w:p>
          <w:p w14:paraId="41B8AD5C" w14:textId="058373A1" w:rsidR="009F1DBF" w:rsidRPr="009F1DBF" w:rsidRDefault="00FA0B01" w:rsidP="00823EA3">
            <w:pPr>
              <w:numPr>
                <w:ilvl w:val="0"/>
                <w:numId w:val="11"/>
              </w:numPr>
              <w:ind w:left="481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14:paraId="64DF821A" w14:textId="77777777" w:rsidR="009F1DBF" w:rsidRPr="009F1DBF" w:rsidRDefault="009F1DBF" w:rsidP="00823EA3">
            <w:pPr>
              <w:numPr>
                <w:ilvl w:val="0"/>
                <w:numId w:val="11"/>
              </w:numPr>
              <w:ind w:left="481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Cs/>
                <w:sz w:val="24"/>
                <w:szCs w:val="24"/>
              </w:rPr>
              <w:t>самоконтроль</w:t>
            </w:r>
          </w:p>
          <w:p w14:paraId="6D8F1DEC" w14:textId="4A18BAD3" w:rsidR="009F1DBF" w:rsidRPr="009F1DBF" w:rsidRDefault="00FA0B01" w:rsidP="00823EA3">
            <w:pPr>
              <w:numPr>
                <w:ilvl w:val="0"/>
                <w:numId w:val="11"/>
              </w:numPr>
              <w:ind w:left="481" w:hanging="426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предварительный</w:t>
            </w:r>
          </w:p>
        </w:tc>
        <w:tc>
          <w:tcPr>
            <w:tcW w:w="999" w:type="dxa"/>
          </w:tcPr>
          <w:p w14:paraId="267BD7F4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2,3,5</w:t>
            </w:r>
          </w:p>
        </w:tc>
      </w:tr>
      <w:tr w:rsidR="00471ACE" w:rsidRPr="009F1DBF" w14:paraId="797E06C4" w14:textId="77777777" w:rsidTr="000E5A1F">
        <w:tc>
          <w:tcPr>
            <w:tcW w:w="704" w:type="dxa"/>
          </w:tcPr>
          <w:p w14:paraId="22F5683F" w14:textId="4196AC11" w:rsidR="00A26B23" w:rsidRDefault="00A26B23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1726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C8AB956" w14:textId="6349D821" w:rsidR="00471ACE" w:rsidRDefault="00471ACE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41" w:type="dxa"/>
          </w:tcPr>
          <w:p w14:paraId="0A34584A" w14:textId="77777777" w:rsidR="00471ACE" w:rsidRDefault="00471ACE" w:rsidP="0017262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00642433" w14:textId="77777777" w:rsidR="00471ACE" w:rsidRPr="00471ACE" w:rsidRDefault="00471ACE" w:rsidP="00172623">
            <w:pPr>
              <w:shd w:val="clear" w:color="auto" w:fill="FFFFFF"/>
              <w:tabs>
                <w:tab w:val="left" w:pos="178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1A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Эффективность обучения определяется</w:t>
            </w:r>
          </w:p>
          <w:p w14:paraId="1CCD6F01" w14:textId="4B172285" w:rsidR="00471ACE" w:rsidRPr="00172623" w:rsidRDefault="00172623" w:rsidP="00823EA3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1785"/>
              </w:tabs>
              <w:ind w:left="467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применением технических средств</w:t>
            </w:r>
          </w:p>
          <w:p w14:paraId="10282EDE" w14:textId="37EDBC3B" w:rsidR="00471ACE" w:rsidRPr="00172623" w:rsidRDefault="00471ACE" w:rsidP="00823EA3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1785"/>
              </w:tabs>
              <w:ind w:left="467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выживае</w:t>
            </w:r>
            <w:r w:rsid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мостью знаний, умений и навыков</w:t>
            </w:r>
          </w:p>
          <w:p w14:paraId="709AB0AB" w14:textId="704E476A" w:rsidR="00471ACE" w:rsidRPr="00172623" w:rsidRDefault="00471ACE" w:rsidP="00823EA3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1785"/>
              </w:tabs>
              <w:ind w:left="467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точной р</w:t>
            </w:r>
            <w:r w:rsid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егламентацией структуры занятия</w:t>
            </w: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E8A9C3E" w14:textId="77777777" w:rsidR="00172623" w:rsidRDefault="00471ACE" w:rsidP="00823EA3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1785"/>
              </w:tabs>
              <w:ind w:left="467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удовлетворенностью с</w:t>
            </w:r>
            <w:r w:rsid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тудентов результатами обучения</w:t>
            </w:r>
          </w:p>
          <w:p w14:paraId="00F4F070" w14:textId="593BA8E0" w:rsidR="00471ACE" w:rsidRPr="00172623" w:rsidRDefault="00471ACE" w:rsidP="00823EA3">
            <w:pPr>
              <w:pStyle w:val="a3"/>
              <w:numPr>
                <w:ilvl w:val="0"/>
                <w:numId w:val="17"/>
              </w:numPr>
              <w:shd w:val="clear" w:color="auto" w:fill="FFFFFF"/>
              <w:tabs>
                <w:tab w:val="left" w:pos="1785"/>
              </w:tabs>
              <w:ind w:left="467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степенью достижения целей обучения</w:t>
            </w:r>
            <w:r w:rsidR="00F16633"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9" w:type="dxa"/>
          </w:tcPr>
          <w:p w14:paraId="4FB8A425" w14:textId="16029CCC" w:rsidR="00471ACE" w:rsidRPr="009F1DBF" w:rsidRDefault="00471ACE" w:rsidP="009F1DB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3,4,5</w:t>
            </w:r>
          </w:p>
        </w:tc>
      </w:tr>
      <w:tr w:rsidR="00060C09" w:rsidRPr="009F1DBF" w14:paraId="3612670E" w14:textId="77777777" w:rsidTr="00060C0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11036C9" w14:textId="0AE4B932" w:rsidR="00060C09" w:rsidRPr="009F1DBF" w:rsidRDefault="00060C09" w:rsidP="00380D1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380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Организационные формы и методы учебного процесса</w:t>
            </w:r>
          </w:p>
        </w:tc>
      </w:tr>
      <w:tr w:rsidR="009F1DBF" w:rsidRPr="009F1DBF" w14:paraId="5885C6F0" w14:textId="77777777" w:rsidTr="000E5A1F">
        <w:tc>
          <w:tcPr>
            <w:tcW w:w="704" w:type="dxa"/>
          </w:tcPr>
          <w:p w14:paraId="3E5F2446" w14:textId="7FA8A62F" w:rsidR="009F1DBF" w:rsidRDefault="00A26B23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726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B085A1A" w14:textId="1ADB9C64" w:rsidR="006A23C2" w:rsidRP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41" w:type="dxa"/>
          </w:tcPr>
          <w:p w14:paraId="7FF6DF45" w14:textId="77777777" w:rsidR="00060C09" w:rsidRDefault="00060C09" w:rsidP="00060C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  <w:r w:rsidRPr="008B48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A75855E" w14:textId="0CC51658" w:rsidR="009F1DBF" w:rsidRPr="008B4879" w:rsidRDefault="009F1DBF" w:rsidP="00060C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48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Ориентировочная основа действия (ООД) включает в себя</w:t>
            </w:r>
          </w:p>
          <w:p w14:paraId="598A2C9B" w14:textId="04AD4EA1" w:rsidR="009F1DBF" w:rsidRPr="008B4879" w:rsidRDefault="00FA0B01" w:rsidP="00823EA3">
            <w:pPr>
              <w:numPr>
                <w:ilvl w:val="0"/>
                <w:numId w:val="9"/>
              </w:numPr>
              <w:ind w:left="481" w:hanging="481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79">
              <w:rPr>
                <w:rFonts w:ascii="Times New Roman" w:hAnsi="Times New Roman"/>
                <w:sz w:val="24"/>
                <w:szCs w:val="24"/>
                <w:lang w:eastAsia="ru-RU"/>
              </w:rPr>
              <w:t>мотивацию действия</w:t>
            </w:r>
          </w:p>
          <w:p w14:paraId="24DE1EC3" w14:textId="41AD1F0E" w:rsidR="009F1DBF" w:rsidRPr="008B4879" w:rsidRDefault="00FA0B01" w:rsidP="00823EA3">
            <w:pPr>
              <w:numPr>
                <w:ilvl w:val="0"/>
                <w:numId w:val="9"/>
              </w:numPr>
              <w:ind w:left="481" w:hanging="481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79">
              <w:rPr>
                <w:rFonts w:ascii="Times New Roman" w:hAnsi="Times New Roman"/>
                <w:sz w:val="24"/>
                <w:szCs w:val="24"/>
                <w:lang w:eastAsia="ru-RU"/>
              </w:rPr>
              <w:t>цель действия</w:t>
            </w:r>
          </w:p>
          <w:p w14:paraId="784EDA41" w14:textId="2CF15A12" w:rsidR="009F1DBF" w:rsidRPr="008B4879" w:rsidRDefault="00FA0B01" w:rsidP="00823EA3">
            <w:pPr>
              <w:numPr>
                <w:ilvl w:val="0"/>
                <w:numId w:val="9"/>
              </w:numPr>
              <w:ind w:left="481" w:hanging="481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79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привлечения внимания</w:t>
            </w:r>
          </w:p>
          <w:p w14:paraId="259453E2" w14:textId="448FE8C3" w:rsidR="009F1DBF" w:rsidRPr="009F1DBF" w:rsidRDefault="009F1DBF" w:rsidP="00823EA3">
            <w:pPr>
              <w:numPr>
                <w:ilvl w:val="0"/>
                <w:numId w:val="9"/>
              </w:numPr>
              <w:ind w:left="481" w:hanging="48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879">
              <w:rPr>
                <w:rFonts w:ascii="Times New Roman" w:hAnsi="Times New Roman"/>
                <w:sz w:val="24"/>
                <w:szCs w:val="24"/>
                <w:lang w:eastAsia="ru-RU"/>
              </w:rPr>
              <w:t>оп</w:t>
            </w:r>
            <w:r w:rsidR="00FA0B01" w:rsidRPr="008B4879">
              <w:rPr>
                <w:rFonts w:ascii="Times New Roman" w:hAnsi="Times New Roman"/>
                <w:sz w:val="24"/>
                <w:szCs w:val="24"/>
                <w:lang w:eastAsia="ru-RU"/>
              </w:rPr>
              <w:t>ерации по коррекции исполнения</w:t>
            </w:r>
          </w:p>
        </w:tc>
        <w:tc>
          <w:tcPr>
            <w:tcW w:w="999" w:type="dxa"/>
          </w:tcPr>
          <w:p w14:paraId="4662D4AD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</w:t>
            </w:r>
          </w:p>
        </w:tc>
      </w:tr>
      <w:tr w:rsidR="00471ACE" w:rsidRPr="009F1DBF" w14:paraId="1BBCE880" w14:textId="77777777" w:rsidTr="000E5A1F">
        <w:tc>
          <w:tcPr>
            <w:tcW w:w="704" w:type="dxa"/>
          </w:tcPr>
          <w:p w14:paraId="3E8C7D55" w14:textId="733AF0E5" w:rsidR="00A26B23" w:rsidRDefault="00A26B23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726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38C89B1" w14:textId="3387B64C" w:rsidR="00471ACE" w:rsidRDefault="00172623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71A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41" w:type="dxa"/>
          </w:tcPr>
          <w:p w14:paraId="4993C8E5" w14:textId="77777777" w:rsidR="00471ACE" w:rsidRDefault="00471ACE" w:rsidP="00471A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  <w:r w:rsidRPr="008B48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894B340" w14:textId="02BDC9DF" w:rsidR="00471ACE" w:rsidRPr="00101CA7" w:rsidRDefault="00471ACE" w:rsidP="00060C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1C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Дидактическими функциями самостоятельной работы являются:</w:t>
            </w:r>
          </w:p>
          <w:p w14:paraId="2AD0168F" w14:textId="52E30489" w:rsidR="00471ACE" w:rsidRPr="00172623" w:rsidRDefault="00471ACE" w:rsidP="00823EA3">
            <w:pPr>
              <w:pStyle w:val="a3"/>
              <w:numPr>
                <w:ilvl w:val="0"/>
                <w:numId w:val="16"/>
              </w:numPr>
              <w:ind w:left="467" w:hanging="4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и углубление учебного мате</w:t>
            </w:r>
            <w:r w:rsid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риала, проработанного </w:t>
            </w:r>
            <w:proofErr w:type="spellStart"/>
            <w:r w:rsid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аудиторно</w:t>
            </w:r>
            <w:proofErr w:type="spellEnd"/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FE3B27" w14:textId="61FDDEE5" w:rsidR="00471ACE" w:rsidRPr="00172623" w:rsidRDefault="00172623" w:rsidP="00823EA3">
            <w:pPr>
              <w:pStyle w:val="a3"/>
              <w:numPr>
                <w:ilvl w:val="0"/>
                <w:numId w:val="16"/>
              </w:numPr>
              <w:ind w:left="467" w:hanging="4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знаний</w:t>
            </w:r>
          </w:p>
          <w:p w14:paraId="332FFA6C" w14:textId="630D6DB7" w:rsidR="00471ACE" w:rsidRPr="00172623" w:rsidRDefault="00172623" w:rsidP="00823EA3">
            <w:pPr>
              <w:pStyle w:val="a3"/>
              <w:numPr>
                <w:ilvl w:val="0"/>
                <w:numId w:val="16"/>
              </w:numPr>
              <w:ind w:left="467" w:hanging="4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мотивации учения</w:t>
            </w:r>
          </w:p>
          <w:p w14:paraId="6A6DEF72" w14:textId="1CA36404" w:rsidR="00172623" w:rsidRDefault="00471ACE" w:rsidP="00823EA3">
            <w:pPr>
              <w:pStyle w:val="a3"/>
              <w:numPr>
                <w:ilvl w:val="0"/>
                <w:numId w:val="16"/>
              </w:numPr>
              <w:ind w:left="467" w:hanging="4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умений и навыков само</w:t>
            </w:r>
            <w:r w:rsid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стоятельного выполнения заданий</w:t>
            </w: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18B0560" w14:textId="24A46983" w:rsidR="00471ACE" w:rsidRPr="00172623" w:rsidRDefault="00471ACE" w:rsidP="00823EA3">
            <w:pPr>
              <w:pStyle w:val="a3"/>
              <w:numPr>
                <w:ilvl w:val="0"/>
                <w:numId w:val="16"/>
              </w:numPr>
              <w:ind w:left="467" w:hanging="4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</w:t>
            </w:r>
            <w:r w:rsidR="001726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ышение авторитета преподавателя</w:t>
            </w:r>
          </w:p>
        </w:tc>
        <w:tc>
          <w:tcPr>
            <w:tcW w:w="999" w:type="dxa"/>
          </w:tcPr>
          <w:p w14:paraId="63F09AA5" w14:textId="77777777" w:rsidR="00471ACE" w:rsidRDefault="00471ACE" w:rsidP="009F1DB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59DE96" w14:textId="0BCF4885" w:rsidR="00471ACE" w:rsidRPr="009F1DBF" w:rsidRDefault="00471ACE" w:rsidP="009F1DB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060C09" w:rsidRPr="009F1DBF" w14:paraId="1CB187F0" w14:textId="77777777" w:rsidTr="00060C0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14C06E6" w14:textId="0CCABC96" w:rsidR="00060C09" w:rsidRPr="009F1DBF" w:rsidRDefault="00060C09" w:rsidP="00380D1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380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F1D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Информационно-компьютерные технологии в образовании</w:t>
            </w:r>
          </w:p>
        </w:tc>
      </w:tr>
      <w:tr w:rsidR="009F1DBF" w:rsidRPr="009F1DBF" w14:paraId="1F16E832" w14:textId="77777777" w:rsidTr="000E5A1F">
        <w:tc>
          <w:tcPr>
            <w:tcW w:w="704" w:type="dxa"/>
          </w:tcPr>
          <w:p w14:paraId="4B8411BA" w14:textId="4C5DCBF7" w:rsid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26B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726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1B8C89E" w14:textId="7DB810D1" w:rsidR="006A23C2" w:rsidRPr="009F1DBF" w:rsidRDefault="00172623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2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41" w:type="dxa"/>
          </w:tcPr>
          <w:p w14:paraId="14640DD7" w14:textId="123BD942" w:rsidR="008B4879" w:rsidRDefault="00060C09" w:rsidP="00060C09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08F54BB7" w14:textId="3AAB2B65" w:rsidR="009F1DBF" w:rsidRPr="008B4879" w:rsidRDefault="009F1DBF" w:rsidP="00060C09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8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Модель информационно-компьютерной компетенции имеет двухуровневую структуру. </w:t>
            </w:r>
            <w:r w:rsidR="008B48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Укажите </w:t>
            </w:r>
            <w:r w:rsidRPr="008B48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 уровни:</w:t>
            </w:r>
          </w:p>
          <w:p w14:paraId="456657B0" w14:textId="36B0667E" w:rsidR="009F1DBF" w:rsidRPr="009F1DBF" w:rsidRDefault="00FA0B01" w:rsidP="00823EA3">
            <w:pPr>
              <w:numPr>
                <w:ilvl w:val="0"/>
                <w:numId w:val="10"/>
              </w:numPr>
              <w:tabs>
                <w:tab w:val="left" w:pos="0"/>
              </w:tabs>
              <w:ind w:left="481" w:hanging="481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уровень подготовленности</w:t>
            </w:r>
          </w:p>
          <w:p w14:paraId="023EDB39" w14:textId="1A3C66C8" w:rsidR="009F1DBF" w:rsidRPr="009F1DBF" w:rsidRDefault="009F1DBF" w:rsidP="00823EA3">
            <w:pPr>
              <w:numPr>
                <w:ilvl w:val="0"/>
                <w:numId w:val="10"/>
              </w:numPr>
              <w:tabs>
                <w:tab w:val="left" w:pos="0"/>
              </w:tabs>
              <w:ind w:left="481" w:hanging="481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FA0B01">
              <w:rPr>
                <w:rFonts w:ascii="Times New Roman" w:hAnsi="Times New Roman"/>
                <w:sz w:val="24"/>
                <w:szCs w:val="24"/>
                <w:lang w:eastAsia="ru-RU"/>
              </w:rPr>
              <w:t>ровень содержательных инноваций</w:t>
            </w:r>
          </w:p>
          <w:p w14:paraId="406CDCD8" w14:textId="486953F1" w:rsidR="009F1DBF" w:rsidRPr="009F1DBF" w:rsidRDefault="00FA0B01" w:rsidP="00823EA3">
            <w:pPr>
              <w:numPr>
                <w:ilvl w:val="0"/>
                <w:numId w:val="10"/>
              </w:numPr>
              <w:tabs>
                <w:tab w:val="left" w:pos="0"/>
              </w:tabs>
              <w:ind w:left="481" w:hanging="481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реализованности</w:t>
            </w:r>
            <w:proofErr w:type="spellEnd"/>
          </w:p>
          <w:p w14:paraId="2B611AB9" w14:textId="77777777" w:rsidR="009F1DBF" w:rsidRPr="009F1DBF" w:rsidRDefault="009F1DBF" w:rsidP="00823EA3">
            <w:pPr>
              <w:numPr>
                <w:ilvl w:val="0"/>
                <w:numId w:val="10"/>
              </w:numPr>
              <w:tabs>
                <w:tab w:val="left" w:pos="0"/>
              </w:tabs>
              <w:ind w:left="481" w:hanging="481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1DBF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предметной компьютерной грамотности.</w:t>
            </w:r>
          </w:p>
        </w:tc>
        <w:tc>
          <w:tcPr>
            <w:tcW w:w="999" w:type="dxa"/>
          </w:tcPr>
          <w:p w14:paraId="474AE3ED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1, 3</w:t>
            </w:r>
          </w:p>
        </w:tc>
      </w:tr>
    </w:tbl>
    <w:p w14:paraId="59676866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C9663FD" w14:textId="77777777" w:rsidR="00060C09" w:rsidRDefault="00060C09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4ED71740" w14:textId="3D530624" w:rsidR="009F1DBF" w:rsidRDefault="00F2064E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ЗАДАНИЯ ОТКРЫТОГО ТИПА НА </w:t>
      </w:r>
      <w:r w:rsidR="00187200">
        <w:rPr>
          <w:rFonts w:ascii="Times New Roman" w:eastAsia="Calibri" w:hAnsi="Times New Roman" w:cs="Times New Roman"/>
          <w:b/>
        </w:rPr>
        <w:t>Д</w:t>
      </w:r>
      <w:r w:rsidR="0037134C" w:rsidRPr="0037134C">
        <w:rPr>
          <w:rFonts w:ascii="Times New Roman" w:eastAsia="Calibri" w:hAnsi="Times New Roman" w:cs="Times New Roman"/>
          <w:b/>
        </w:rPr>
        <w:t xml:space="preserve">ОПОЛНЕНИЕ К КОНТЕКСТУ </w:t>
      </w:r>
    </w:p>
    <w:p w14:paraId="35DB8AC8" w14:textId="77777777" w:rsidR="000B4BE0" w:rsidRPr="009F1DBF" w:rsidRDefault="000B4BE0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704"/>
        <w:gridCol w:w="6379"/>
        <w:gridCol w:w="2261"/>
      </w:tblGrid>
      <w:tr w:rsidR="009F1DBF" w:rsidRPr="009F1DBF" w14:paraId="6F76BDCB" w14:textId="77777777" w:rsidTr="000E5A1F">
        <w:trPr>
          <w:cantSplit/>
          <w:trHeight w:val="3060"/>
        </w:trPr>
        <w:tc>
          <w:tcPr>
            <w:tcW w:w="704" w:type="dxa"/>
            <w:textDirection w:val="btLr"/>
          </w:tcPr>
          <w:p w14:paraId="2CA3E112" w14:textId="77777777" w:rsidR="009F1DBF" w:rsidRPr="009F1DBF" w:rsidRDefault="009F1DBF" w:rsidP="009F1DBF">
            <w:pPr>
              <w:tabs>
                <w:tab w:val="left" w:pos="1575"/>
              </w:tabs>
              <w:ind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5FE3BD1" w14:textId="08CD7DDA" w:rsidR="009F1DBF" w:rsidRPr="009F1DBF" w:rsidRDefault="009F1DBF" w:rsidP="009F1DBF">
            <w:pPr>
              <w:tabs>
                <w:tab w:val="left" w:pos="1575"/>
              </w:tabs>
              <w:ind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0E5A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6379" w:type="dxa"/>
            <w:vAlign w:val="center"/>
          </w:tcPr>
          <w:p w14:paraId="25499752" w14:textId="77777777" w:rsidR="009F1DBF" w:rsidRPr="009F1DBF" w:rsidRDefault="009F1DBF" w:rsidP="009F1DB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61" w:type="dxa"/>
            <w:vAlign w:val="center"/>
          </w:tcPr>
          <w:p w14:paraId="133EE8D4" w14:textId="77777777" w:rsidR="009F1DBF" w:rsidRPr="009F1DBF" w:rsidRDefault="009F1DBF" w:rsidP="009F1DB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97A1E" w:rsidRPr="009F1DBF" w14:paraId="2F0594F8" w14:textId="77777777" w:rsidTr="00A6580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BFCDF0B" w14:textId="402D4718" w:rsidR="00C97A1E" w:rsidRPr="009F1DBF" w:rsidRDefault="00C97A1E" w:rsidP="00B527F7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C97A1E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концепции истории развития педагогики как науки</w:t>
            </w:r>
          </w:p>
        </w:tc>
      </w:tr>
      <w:tr w:rsidR="000E5A1F" w:rsidRPr="009F1DBF" w14:paraId="6ECD6396" w14:textId="77777777" w:rsidTr="000E5A1F">
        <w:tc>
          <w:tcPr>
            <w:tcW w:w="704" w:type="dxa"/>
            <w:shd w:val="clear" w:color="auto" w:fill="auto"/>
          </w:tcPr>
          <w:p w14:paraId="505674AB" w14:textId="77777777" w:rsidR="000E5A1F" w:rsidRDefault="000E5A1F" w:rsidP="00A26B23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14:paraId="0E643DEE" w14:textId="49379B5F" w:rsidR="000E5A1F" w:rsidRPr="00A26B23" w:rsidRDefault="00F2064E" w:rsidP="00A26B23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E5A1F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6379" w:type="dxa"/>
            <w:shd w:val="clear" w:color="auto" w:fill="auto"/>
          </w:tcPr>
          <w:p w14:paraId="2EA5F9F6" w14:textId="042F43FA" w:rsidR="000E5A1F" w:rsidRPr="000E5A1F" w:rsidRDefault="00F2064E" w:rsidP="00A65805">
            <w:pPr>
              <w:tabs>
                <w:tab w:val="left" w:pos="1080"/>
              </w:tabs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4F8629A0" w14:textId="5DF07614" w:rsidR="000E5A1F" w:rsidRDefault="000E5A1F" w:rsidP="00A65805">
            <w:pPr>
              <w:tabs>
                <w:tab w:val="left" w:pos="1080"/>
              </w:tabs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A1F">
              <w:rPr>
                <w:rFonts w:ascii="Times New Roman" w:hAnsi="Times New Roman" w:cs="Times New Roman"/>
                <w:sz w:val="24"/>
                <w:szCs w:val="24"/>
              </w:rPr>
              <w:t>Функция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стории педагогики, позволяющая </w:t>
            </w:r>
            <w:r w:rsidRPr="000E5A1F">
              <w:rPr>
                <w:rFonts w:ascii="Times New Roman" w:hAnsi="Times New Roman" w:cs="Times New Roman"/>
                <w:sz w:val="24"/>
                <w:szCs w:val="24"/>
              </w:rPr>
              <w:t>интерпретировать значимость историко-педагогических фактов</w:t>
            </w:r>
            <w:r w:rsidR="00F2064E">
              <w:rPr>
                <w:rFonts w:ascii="Times New Roman" w:hAnsi="Times New Roman" w:cs="Times New Roman"/>
                <w:sz w:val="24"/>
                <w:szCs w:val="24"/>
              </w:rPr>
              <w:t>, событий, называется ____________.</w:t>
            </w:r>
          </w:p>
          <w:p w14:paraId="36A8965F" w14:textId="4BBA922A" w:rsidR="000E5A1F" w:rsidRPr="00A26B23" w:rsidRDefault="000E5A1F" w:rsidP="00A65805">
            <w:pPr>
              <w:tabs>
                <w:tab w:val="left" w:pos="1080"/>
              </w:tabs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auto"/>
          </w:tcPr>
          <w:p w14:paraId="438536E8" w14:textId="77777777" w:rsidR="000E5A1F" w:rsidRPr="000E5A1F" w:rsidRDefault="000E5A1F" w:rsidP="000E5A1F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5A1F">
              <w:rPr>
                <w:rFonts w:ascii="Times New Roman" w:hAnsi="Times New Roman" w:cs="Times New Roman"/>
                <w:sz w:val="24"/>
                <w:szCs w:val="24"/>
              </w:rPr>
              <w:t>объяснительной</w:t>
            </w:r>
          </w:p>
          <w:p w14:paraId="4926C12B" w14:textId="7D3C53B5" w:rsidR="000E5A1F" w:rsidRPr="00A26B23" w:rsidRDefault="000E5A1F" w:rsidP="00A26B23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BF" w:rsidRPr="009F1DBF" w14:paraId="1849D1E4" w14:textId="77777777" w:rsidTr="00A6580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95BF81A" w14:textId="4146C527" w:rsidR="009F1DBF" w:rsidRPr="009F1DBF" w:rsidRDefault="009F1DBF" w:rsidP="00B527F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hAnsi="Times New Roman" w:cs="Times New Roman"/>
                <w:b/>
                <w:sz w:val="24"/>
                <w:szCs w:val="24"/>
              </w:rPr>
              <w:t>Тема  3. Образование как социально-исторический феномен</w:t>
            </w:r>
            <w:r w:rsidRPr="009F1D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1DBF" w:rsidRPr="009F1DBF" w14:paraId="13AD0E67" w14:textId="77777777" w:rsidTr="000E5A1F">
        <w:tc>
          <w:tcPr>
            <w:tcW w:w="704" w:type="dxa"/>
          </w:tcPr>
          <w:p w14:paraId="2F65B260" w14:textId="73CB93B4" w:rsidR="009F1DBF" w:rsidRPr="00D92FF7" w:rsidRDefault="006A23C2" w:rsidP="009F1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6B23" w:rsidRPr="00D92F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06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05E680" w14:textId="739C8759" w:rsidR="006A23C2" w:rsidRPr="00D92FF7" w:rsidRDefault="00F2064E" w:rsidP="009F1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A23C2" w:rsidRPr="00D92FF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6379" w:type="dxa"/>
          </w:tcPr>
          <w:p w14:paraId="77A5519B" w14:textId="736CAF0E" w:rsidR="00FA6650" w:rsidRPr="00D92FF7" w:rsidRDefault="00F2064E" w:rsidP="00A65805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5874A10B" w14:textId="2E29EC4F" w:rsidR="000B4BE0" w:rsidRPr="00D92FF7" w:rsidRDefault="009F1DBF" w:rsidP="00A6580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>Система приобретенных в процессе обу</w:t>
            </w:r>
            <w:r w:rsidR="00D92FF7" w:rsidRPr="00D92FF7">
              <w:rPr>
                <w:rFonts w:ascii="Times New Roman" w:hAnsi="Times New Roman" w:cs="Times New Roman"/>
                <w:sz w:val="24"/>
                <w:szCs w:val="24"/>
              </w:rPr>
              <w:t>чения знаний, умений и навыков,</w:t>
            </w:r>
            <w:r w:rsidR="00D81663"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ценностного от</w:t>
            </w:r>
            <w:r w:rsidR="00D92FF7"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ношения к миру, </w:t>
            </w:r>
            <w:r w:rsidR="00D81663"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опыт творческой деятельности </w:t>
            </w:r>
            <w:r w:rsidR="00D92FF7" w:rsidRPr="00D92FF7">
              <w:rPr>
                <w:rFonts w:ascii="Times New Roman" w:hAnsi="Times New Roman" w:cs="Times New Roman"/>
                <w:sz w:val="24"/>
                <w:szCs w:val="24"/>
              </w:rPr>
              <w:t>в педагогике опреде</w:t>
            </w:r>
            <w:r w:rsidR="00F2064E">
              <w:rPr>
                <w:rFonts w:ascii="Times New Roman" w:hAnsi="Times New Roman" w:cs="Times New Roman"/>
                <w:sz w:val="24"/>
                <w:szCs w:val="24"/>
              </w:rPr>
              <w:t>ляется как ____________.</w:t>
            </w:r>
          </w:p>
          <w:p w14:paraId="6F83E96D" w14:textId="74937822" w:rsidR="000B4BE0" w:rsidRPr="00D92FF7" w:rsidRDefault="000B4BE0" w:rsidP="000B4BE0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6B9F4CF" w14:textId="77777777" w:rsidR="009F1DBF" w:rsidRPr="00D92FF7" w:rsidRDefault="00FA0B01" w:rsidP="009F1DB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1DBF" w:rsidRPr="00D92FF7">
              <w:rPr>
                <w:rFonts w:ascii="Times New Roman" w:hAnsi="Times New Roman" w:cs="Times New Roman"/>
                <w:sz w:val="24"/>
                <w:szCs w:val="24"/>
              </w:rPr>
              <w:t>бразование</w:t>
            </w:r>
          </w:p>
          <w:p w14:paraId="329EDDBB" w14:textId="5F22FA17" w:rsidR="00F533CC" w:rsidRPr="00D92FF7" w:rsidRDefault="00F533CC" w:rsidP="00D92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1DBF" w:rsidRPr="009F1DBF" w14:paraId="48CC24D2" w14:textId="77777777" w:rsidTr="00FE056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10E331F" w14:textId="2A4C59C3" w:rsidR="009F1DBF" w:rsidRPr="009F1DBF" w:rsidRDefault="009F1DBF" w:rsidP="00B527F7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580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4. Целостный педагогический процесс, его закономерности и принципы</w:t>
            </w:r>
          </w:p>
        </w:tc>
      </w:tr>
      <w:tr w:rsidR="009F1DBF" w:rsidRPr="009F1DBF" w14:paraId="31BE662B" w14:textId="77777777" w:rsidTr="000E5A1F">
        <w:tc>
          <w:tcPr>
            <w:tcW w:w="704" w:type="dxa"/>
          </w:tcPr>
          <w:p w14:paraId="7AE58685" w14:textId="2004EEE9" w:rsid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26B2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206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AD702B" w14:textId="5E6C69AF" w:rsidR="006A23C2" w:rsidRPr="009F1DBF" w:rsidRDefault="00F2064E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2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</w:tcPr>
          <w:p w14:paraId="4AB50055" w14:textId="48DA353E" w:rsidR="009F1DBF" w:rsidRPr="009F1DBF" w:rsidRDefault="00F2064E" w:rsidP="009F1DB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</w:rPr>
              <w:t>Дополните</w:t>
            </w:r>
            <w:r w:rsidR="00FA6650" w:rsidRPr="00FA6650">
              <w:rPr>
                <w:rFonts w:ascii="Times New Roman" w:eastAsia="Calibri" w:hAnsi="Times New Roman" w:cs="Times New Roman"/>
                <w:b/>
              </w:rPr>
              <w:t xml:space="preserve"> предложение</w:t>
            </w:r>
          </w:p>
          <w:p w14:paraId="067EFD6B" w14:textId="49883534" w:rsidR="009F1DBF" w:rsidRPr="009F1DBF" w:rsidRDefault="009F1DBF" w:rsidP="00FE056B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9F1DBF">
              <w:rPr>
                <w:rFonts w:ascii="Times New Roman" w:eastAsia="Calibri" w:hAnsi="Times New Roman" w:cs="Times New Roman"/>
              </w:rPr>
              <w:t xml:space="preserve">Движущей силой процесса обучения являются </w:t>
            </w:r>
            <w:r w:rsidR="000B4BE0">
              <w:rPr>
                <w:rFonts w:ascii="Times New Roman" w:eastAsia="Calibri" w:hAnsi="Times New Roman" w:cs="Times New Roman"/>
              </w:rPr>
              <w:t>____________.</w:t>
            </w:r>
          </w:p>
        </w:tc>
        <w:tc>
          <w:tcPr>
            <w:tcW w:w="2261" w:type="dxa"/>
          </w:tcPr>
          <w:p w14:paraId="50CCB215" w14:textId="20E04600" w:rsidR="009F1DBF" w:rsidRPr="009F1DBF" w:rsidRDefault="00FA0B01" w:rsidP="009F1D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F1DBF" w:rsidRPr="009F1DBF">
              <w:rPr>
                <w:rFonts w:ascii="Times New Roman" w:hAnsi="Times New Roman" w:cs="Times New Roman"/>
              </w:rPr>
              <w:t>ротиворечия процесса обучения</w:t>
            </w:r>
          </w:p>
          <w:p w14:paraId="57D8C304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9F1DBF" w:rsidRPr="009F1DBF" w14:paraId="045D2017" w14:textId="77777777" w:rsidTr="002237D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06240CE" w14:textId="4A38087D" w:rsidR="009F1DBF" w:rsidRPr="009F1DBF" w:rsidRDefault="00FE056B" w:rsidP="00B527F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B527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22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Обучение как способ </w:t>
            </w:r>
            <w:r w:rsidR="009F1DBF"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организации педагогического процесса</w:t>
            </w:r>
          </w:p>
        </w:tc>
      </w:tr>
      <w:tr w:rsidR="009F1DBF" w:rsidRPr="009F1DBF" w14:paraId="5DDDF54A" w14:textId="77777777" w:rsidTr="000E5A1F">
        <w:tc>
          <w:tcPr>
            <w:tcW w:w="704" w:type="dxa"/>
          </w:tcPr>
          <w:p w14:paraId="27E24BBB" w14:textId="191A7EF3" w:rsidR="009F1DBF" w:rsidRDefault="006A23C2" w:rsidP="00DD618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26B2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206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A4D293" w14:textId="64FC0251" w:rsidR="006A23C2" w:rsidRPr="009F1DBF" w:rsidRDefault="00F2064E" w:rsidP="00DD618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2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</w:tcPr>
          <w:p w14:paraId="652EF810" w14:textId="2AAAEB72" w:rsidR="009F1DBF" w:rsidRPr="009F1DBF" w:rsidRDefault="00F2064E" w:rsidP="00A65805">
            <w:pPr>
              <w:spacing w:line="228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FA6650" w:rsidRPr="00FA6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53AEB779" w14:textId="5B5D7875" w:rsidR="009F1DBF" w:rsidRPr="00D92FF7" w:rsidRDefault="009F1DBF" w:rsidP="00A6580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педагогической деятельности, направленной на управлен</w:t>
            </w:r>
            <w:r w:rsidR="002237DE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ие познавательной деятельностью </w:t>
            </w: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школьников</w:t>
            </w:r>
            <w:r w:rsidR="002237DE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01CA7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в педагогике определяется как</w:t>
            </w:r>
            <w:r w:rsidR="00F206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237DE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_____________.</w:t>
            </w:r>
          </w:p>
          <w:p w14:paraId="55EF7386" w14:textId="47383DFC" w:rsidR="002237DE" w:rsidRPr="009F1DBF" w:rsidRDefault="002237DE" w:rsidP="002237DE">
            <w:pPr>
              <w:spacing w:line="12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9618952" w14:textId="002714A1" w:rsidR="009F1DBF" w:rsidRPr="00052F46" w:rsidRDefault="00052F46" w:rsidP="00052F46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FA0B0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реподавание</w:t>
            </w:r>
          </w:p>
        </w:tc>
      </w:tr>
      <w:tr w:rsidR="00A26B23" w:rsidRPr="009F1DBF" w14:paraId="3F01AE93" w14:textId="77777777" w:rsidTr="00F2064E">
        <w:tc>
          <w:tcPr>
            <w:tcW w:w="704" w:type="dxa"/>
          </w:tcPr>
          <w:p w14:paraId="3FD0DE0F" w14:textId="799EBBD6" w:rsidR="00A26B23" w:rsidRDefault="00A26B23" w:rsidP="00DD618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F206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31400A" w14:textId="7BE336E3" w:rsidR="00A26B23" w:rsidRDefault="00F2064E" w:rsidP="00DD618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A26B23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535C30D3" w14:textId="672A768C" w:rsidR="00A26B23" w:rsidRDefault="00F2064E" w:rsidP="00A65805">
            <w:pPr>
              <w:spacing w:line="228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FA6650" w:rsidRPr="00FA6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  <w:r w:rsidR="00A26B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FE4FAD5" w14:textId="2B101726" w:rsidR="00A26B23" w:rsidRDefault="00A26B23" w:rsidP="00A65805">
            <w:pPr>
              <w:spacing w:line="228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B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 коллективного генерирования идей и конструктивной их проработки в целях решения проблемы – это</w:t>
            </w:r>
            <w:r w:rsidR="00F206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____________.</w:t>
            </w:r>
          </w:p>
          <w:p w14:paraId="137266F9" w14:textId="2DAC23C5" w:rsidR="00A26B23" w:rsidRPr="009F1DBF" w:rsidRDefault="00A26B23" w:rsidP="00F2064E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</w:tcPr>
          <w:p w14:paraId="26E51FCC" w14:textId="75676E35" w:rsidR="00A26B23" w:rsidRDefault="00A26B23" w:rsidP="009F1DBF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мозговой штурм</w:t>
            </w:r>
          </w:p>
        </w:tc>
      </w:tr>
      <w:tr w:rsidR="00471ACE" w:rsidRPr="009F1DBF" w14:paraId="73AF668D" w14:textId="77777777" w:rsidTr="00A65805">
        <w:trPr>
          <w:trHeight w:val="896"/>
        </w:trPr>
        <w:tc>
          <w:tcPr>
            <w:tcW w:w="704" w:type="dxa"/>
            <w:tcBorders>
              <w:right w:val="single" w:sz="4" w:space="0" w:color="auto"/>
            </w:tcBorders>
          </w:tcPr>
          <w:p w14:paraId="1FD44472" w14:textId="43872FB0" w:rsidR="00A26B23" w:rsidRDefault="00A26B23" w:rsidP="00DD618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F206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507D47" w14:textId="49D5C5F9" w:rsidR="00471ACE" w:rsidRDefault="00F2064E" w:rsidP="00DD618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F52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D795" w14:textId="3871AE24" w:rsidR="00471ACE" w:rsidRDefault="00F2064E" w:rsidP="00A65805">
            <w:pPr>
              <w:spacing w:line="228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2AE2B27C" w14:textId="7FEFCC72" w:rsidR="00471ACE" w:rsidRPr="009F1DBF" w:rsidRDefault="00471ACE" w:rsidP="00A65805">
            <w:pPr>
              <w:spacing w:line="228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1ACE">
              <w:rPr>
                <w:rFonts w:ascii="Times New Roman" w:eastAsia="Calibri" w:hAnsi="Times New Roman" w:cs="Times New Roman"/>
                <w:sz w:val="24"/>
                <w:szCs w:val="24"/>
              </w:rPr>
              <w:t>Логическую завершенность процесса обучения обеспечивают</w:t>
            </w:r>
            <w:r w:rsidR="00F206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____________.</w:t>
            </w:r>
          </w:p>
        </w:tc>
        <w:tc>
          <w:tcPr>
            <w:tcW w:w="2261" w:type="dxa"/>
            <w:tcBorders>
              <w:left w:val="single" w:sz="4" w:space="0" w:color="auto"/>
            </w:tcBorders>
          </w:tcPr>
          <w:p w14:paraId="55E60089" w14:textId="0A1C71F3" w:rsidR="00471ACE" w:rsidRDefault="00F2064E" w:rsidP="00F2064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</w:t>
            </w:r>
            <w:r w:rsidR="00471A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ормы организации обучения</w:t>
            </w:r>
          </w:p>
        </w:tc>
      </w:tr>
      <w:tr w:rsidR="009F1DBF" w:rsidRPr="009F1DBF" w14:paraId="5F69F7CE" w14:textId="77777777" w:rsidTr="002237D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718044E" w14:textId="4DE230FA" w:rsidR="009F1DBF" w:rsidRPr="009F1DBF" w:rsidRDefault="009F1DBF" w:rsidP="00B527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B527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223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Современные научно-теоретические представления о педагогических технологиях</w:t>
            </w:r>
          </w:p>
        </w:tc>
      </w:tr>
      <w:tr w:rsidR="009F1DBF" w:rsidRPr="009F1DBF" w14:paraId="272E9D83" w14:textId="77777777" w:rsidTr="000E5A1F">
        <w:tc>
          <w:tcPr>
            <w:tcW w:w="704" w:type="dxa"/>
          </w:tcPr>
          <w:p w14:paraId="59C2B2D7" w14:textId="27AAF1B8" w:rsidR="009F1DBF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26B2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F206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F548102" w14:textId="1657A5C0" w:rsidR="006A23C2" w:rsidRPr="009F1DBF" w:rsidRDefault="00F2064E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2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</w:tcPr>
          <w:p w14:paraId="67E62E7F" w14:textId="0B481DBA" w:rsidR="009F1DBF" w:rsidRPr="009F1DBF" w:rsidRDefault="00F2064E" w:rsidP="00A65805">
            <w:pPr>
              <w:spacing w:line="228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6DA44EE4" w14:textId="72B5E4D1" w:rsidR="009F1DBF" w:rsidRDefault="009F1DBF" w:rsidP="00A6580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hAnsi="Times New Roman" w:cs="Times New Roman"/>
                <w:sz w:val="24"/>
                <w:szCs w:val="24"/>
              </w:rPr>
              <w:t>Основой познавательной направленности личности являются</w:t>
            </w:r>
            <w:r w:rsidR="002237DE">
              <w:rPr>
                <w:rFonts w:ascii="Times New Roman" w:hAnsi="Times New Roman" w:cs="Times New Roman"/>
                <w:sz w:val="24"/>
                <w:szCs w:val="24"/>
              </w:rPr>
              <w:t xml:space="preserve"> ____________.</w:t>
            </w:r>
          </w:p>
          <w:p w14:paraId="0492B93F" w14:textId="5C456799" w:rsidR="002237DE" w:rsidRPr="009F1DBF" w:rsidRDefault="002237DE" w:rsidP="002237DE">
            <w:pPr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BD96A13" w14:textId="26399963" w:rsidR="009F1DBF" w:rsidRPr="009F1DBF" w:rsidRDefault="00FA0B01" w:rsidP="009F1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F1DBF" w:rsidRPr="009F1DBF">
              <w:rPr>
                <w:rFonts w:ascii="Times New Roman" w:hAnsi="Times New Roman" w:cs="Times New Roman"/>
                <w:sz w:val="24"/>
                <w:szCs w:val="24"/>
              </w:rPr>
              <w:t>отребности и интересы</w:t>
            </w:r>
          </w:p>
          <w:p w14:paraId="2EC7199E" w14:textId="77777777" w:rsidR="009F1DBF" w:rsidRPr="009F1DBF" w:rsidRDefault="009F1DBF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056B" w:rsidRPr="009F1DBF" w14:paraId="2D0CB4C6" w14:textId="77777777" w:rsidTr="002237D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E7E443D" w14:textId="43CB6B12" w:rsidR="00FE056B" w:rsidRPr="009F1DBF" w:rsidRDefault="00FE056B" w:rsidP="00B527F7">
            <w:pPr>
              <w:tabs>
                <w:tab w:val="left" w:pos="157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527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r w:rsidRPr="009F1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Сущность, содержание формы и методы воспитания; системный подход в теории и практике воспитания</w:t>
            </w:r>
          </w:p>
        </w:tc>
      </w:tr>
      <w:tr w:rsidR="009F1DBF" w:rsidRPr="009F1DBF" w14:paraId="388EC15A" w14:textId="77777777" w:rsidTr="000E5A1F">
        <w:tc>
          <w:tcPr>
            <w:tcW w:w="704" w:type="dxa"/>
          </w:tcPr>
          <w:p w14:paraId="0EF6B017" w14:textId="5C493462" w:rsidR="009F1DBF" w:rsidRDefault="00A26B23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F206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B7FD6E3" w14:textId="41C2283B" w:rsidR="006A23C2" w:rsidRPr="009F1DBF" w:rsidRDefault="00F2064E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6A2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</w:tcPr>
          <w:p w14:paraId="0D644F26" w14:textId="05355194" w:rsidR="002237DE" w:rsidRDefault="00F2064E" w:rsidP="00A6580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Дополните предложение</w:t>
            </w:r>
          </w:p>
          <w:p w14:paraId="6E7F31ED" w14:textId="76B24C56" w:rsidR="002237DE" w:rsidRDefault="00FA0B01" w:rsidP="00A6580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Педагог, который </w:t>
            </w:r>
            <w:r w:rsidR="009F1DBF" w:rsidRPr="009F1DBF">
              <w:rPr>
                <w:rFonts w:ascii="Times New Roman" w:hAnsi="Times New Roman" w:cs="Times New Roman"/>
                <w:sz w:val="24"/>
                <w:szCs w:val="24"/>
              </w:rPr>
              <w:t xml:space="preserve">на практике реализовал соединение процесса обучения с производительным трудом – это </w:t>
            </w:r>
            <w:r w:rsidR="002237DE">
              <w:rPr>
                <w:rFonts w:ascii="Times New Roman" w:hAnsi="Times New Roman" w:cs="Times New Roman"/>
                <w:sz w:val="24"/>
                <w:szCs w:val="24"/>
              </w:rPr>
              <w:t>____________.</w:t>
            </w:r>
          </w:p>
          <w:p w14:paraId="52639CD4" w14:textId="690BA9BA" w:rsidR="009F1DBF" w:rsidRPr="009F1DBF" w:rsidRDefault="00FA0B01" w:rsidP="002237DE">
            <w:pPr>
              <w:spacing w:line="12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2261" w:type="dxa"/>
          </w:tcPr>
          <w:p w14:paraId="52844D1A" w14:textId="20B32E36" w:rsidR="009F1DBF" w:rsidRPr="009F1DBF" w:rsidRDefault="009F1DBF" w:rsidP="009F1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Макаренко</w:t>
            </w:r>
            <w:r w:rsidR="002237DE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</w:tbl>
    <w:p w14:paraId="36FAFB32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4497041" w14:textId="77777777" w:rsidR="00A65805" w:rsidRDefault="00A65805" w:rsidP="00380D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3FA9ED" w14:textId="7C0DB0ED" w:rsidR="00380D1A" w:rsidRPr="0037134C" w:rsidRDefault="00380D1A" w:rsidP="00380D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134C">
        <w:rPr>
          <w:rFonts w:ascii="Times New Roman" w:eastAsia="Calibri" w:hAnsi="Times New Roman" w:cs="Times New Roman"/>
          <w:b/>
          <w:sz w:val="24"/>
          <w:szCs w:val="24"/>
        </w:rPr>
        <w:t>ЗАДАНИЯ НА УСТАНОВЛЕНИЯ СООТВЕТСТВИЯ</w:t>
      </w:r>
    </w:p>
    <w:p w14:paraId="2F669DA0" w14:textId="77777777" w:rsidR="00380D1A" w:rsidRPr="009F1DBF" w:rsidRDefault="00380D1A" w:rsidP="00380D1A">
      <w:pPr>
        <w:spacing w:after="0" w:line="12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7"/>
        <w:gridCol w:w="7834"/>
        <w:gridCol w:w="833"/>
      </w:tblGrid>
      <w:tr w:rsidR="00380D1A" w:rsidRPr="009F1DBF" w14:paraId="4ED885C9" w14:textId="77777777" w:rsidTr="00A65805">
        <w:trPr>
          <w:trHeight w:val="3031"/>
        </w:trPr>
        <w:tc>
          <w:tcPr>
            <w:tcW w:w="704" w:type="dxa"/>
            <w:textDirection w:val="btLr"/>
          </w:tcPr>
          <w:p w14:paraId="0EB9C344" w14:textId="77777777" w:rsidR="00380D1A" w:rsidRPr="009F1DBF" w:rsidRDefault="00380D1A" w:rsidP="00DB5AAA">
            <w:pPr>
              <w:tabs>
                <w:tab w:val="left" w:pos="1575"/>
              </w:tabs>
              <w:ind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784CDC4" w14:textId="15C41274" w:rsidR="00380D1A" w:rsidRPr="009F1DBF" w:rsidRDefault="00380D1A" w:rsidP="00DB5AAA">
            <w:pPr>
              <w:jc w:val="both"/>
              <w:rPr>
                <w:rFonts w:ascii="Times New Roman" w:eastAsia="Calibri" w:hAnsi="Times New Roman" w:cs="Times New Roman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FA66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7795" w:type="dxa"/>
            <w:vAlign w:val="center"/>
          </w:tcPr>
          <w:p w14:paraId="0CD68550" w14:textId="77777777" w:rsidR="00380D1A" w:rsidRPr="009F1DBF" w:rsidRDefault="00380D1A" w:rsidP="00A658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5" w:type="dxa"/>
            <w:vAlign w:val="center"/>
          </w:tcPr>
          <w:p w14:paraId="1CC50EE1" w14:textId="77777777" w:rsidR="00380D1A" w:rsidRPr="009F1DBF" w:rsidRDefault="00380D1A" w:rsidP="00DB5AAA">
            <w:pPr>
              <w:jc w:val="both"/>
              <w:rPr>
                <w:rFonts w:ascii="Times New Roman" w:eastAsia="Calibri" w:hAnsi="Times New Roman" w:cs="Times New Roman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380D1A" w:rsidRPr="009F1DBF" w14:paraId="5707D763" w14:textId="77777777" w:rsidTr="00DB5AA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9144C3" w14:textId="77777777" w:rsidR="00380D1A" w:rsidRPr="00110D9F" w:rsidRDefault="00380D1A" w:rsidP="00DB5A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D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Современные концепции истории развития педагогики как науки</w:t>
            </w:r>
          </w:p>
        </w:tc>
      </w:tr>
      <w:tr w:rsidR="00A65805" w:rsidRPr="009F1DBF" w14:paraId="242650C5" w14:textId="77777777" w:rsidTr="00622256">
        <w:trPr>
          <w:trHeight w:val="2446"/>
        </w:trPr>
        <w:tc>
          <w:tcPr>
            <w:tcW w:w="704" w:type="dxa"/>
          </w:tcPr>
          <w:p w14:paraId="7D6F11D9" w14:textId="2651FF70" w:rsidR="00A65805" w:rsidRPr="00A65805" w:rsidRDefault="00A65805" w:rsidP="00A658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80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46AEB4" w14:textId="695EC978" w:rsidR="00A65805" w:rsidRDefault="00A65805" w:rsidP="00A6580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658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795" w:type="dxa"/>
          </w:tcPr>
          <w:p w14:paraId="228FFD31" w14:textId="095ED77E" w:rsidR="00A65805" w:rsidRDefault="00A65805" w:rsidP="00A6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0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A65805">
              <w:rPr>
                <w:rFonts w:ascii="Times New Roman" w:hAnsi="Times New Roman" w:cs="Times New Roman"/>
                <w:sz w:val="24"/>
                <w:szCs w:val="24"/>
              </w:rPr>
              <w:t xml:space="preserve"> фамилий педагогов с высказанными ими идеями</w:t>
            </w:r>
          </w:p>
          <w:p w14:paraId="167DAA08" w14:textId="77777777" w:rsidR="00A65805" w:rsidRDefault="00A65805" w:rsidP="00A65805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30"/>
              <w:gridCol w:w="3139"/>
            </w:tblGrid>
            <w:tr w:rsidR="00A65805" w14:paraId="64EB333A" w14:textId="77777777" w:rsidTr="0045079A">
              <w:tc>
                <w:tcPr>
                  <w:tcW w:w="4430" w:type="dxa"/>
                </w:tcPr>
                <w:p w14:paraId="2BDC91CD" w14:textId="28F89A03" w:rsidR="00A65805" w:rsidRPr="00A65805" w:rsidRDefault="00A65805" w:rsidP="00A65805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6580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Высказывание </w:t>
                  </w:r>
                </w:p>
              </w:tc>
              <w:tc>
                <w:tcPr>
                  <w:tcW w:w="3139" w:type="dxa"/>
                </w:tcPr>
                <w:p w14:paraId="47D22BE8" w14:textId="6439369C" w:rsidR="00A65805" w:rsidRPr="00A65805" w:rsidRDefault="00A65805" w:rsidP="00A65805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6580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Педагог  </w:t>
                  </w:r>
                </w:p>
              </w:tc>
            </w:tr>
            <w:tr w:rsidR="00A65805" w14:paraId="37B94A71" w14:textId="77777777" w:rsidTr="0045079A">
              <w:tc>
                <w:tcPr>
                  <w:tcW w:w="4430" w:type="dxa"/>
                </w:tcPr>
                <w:p w14:paraId="2E193102" w14:textId="6AE6EF9E" w:rsidR="00A65805" w:rsidRPr="00A65805" w:rsidRDefault="00A65805" w:rsidP="00823EA3">
                  <w:pPr>
                    <w:pStyle w:val="a3"/>
                    <w:numPr>
                      <w:ilvl w:val="0"/>
                      <w:numId w:val="18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80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Практически реализовал идею соединения обучения с производительным трудом</w:t>
                  </w:r>
                </w:p>
              </w:tc>
              <w:tc>
                <w:tcPr>
                  <w:tcW w:w="3139" w:type="dxa"/>
                </w:tcPr>
                <w:p w14:paraId="7CCE648C" w14:textId="7A2C6383" w:rsidR="00A65805" w:rsidRPr="00A65805" w:rsidRDefault="00A65805" w:rsidP="00823EA3">
                  <w:pPr>
                    <w:pStyle w:val="a3"/>
                    <w:numPr>
                      <w:ilvl w:val="0"/>
                      <w:numId w:val="19"/>
                    </w:numPr>
                    <w:ind w:left="253" w:hanging="253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65805">
                    <w:rPr>
                      <w:rFonts w:ascii="Times New Roman" w:eastAsia="Calibri" w:hAnsi="Times New Roman" w:cs="Times New Roman"/>
                    </w:rPr>
                    <w:t>Ушинский</w:t>
                  </w:r>
                  <w:r w:rsidR="00622256">
                    <w:rPr>
                      <w:rFonts w:ascii="Times New Roman" w:eastAsia="Calibri" w:hAnsi="Times New Roman" w:cs="Times New Roman"/>
                    </w:rPr>
                    <w:t xml:space="preserve"> К.Д.</w:t>
                  </w:r>
                </w:p>
                <w:p w14:paraId="1779D3A6" w14:textId="77777777" w:rsidR="00A65805" w:rsidRDefault="00A65805" w:rsidP="00A65805">
                  <w:pPr>
                    <w:ind w:left="253" w:hanging="25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65805" w14:paraId="26DD1BE3" w14:textId="77777777" w:rsidTr="0045079A">
              <w:tc>
                <w:tcPr>
                  <w:tcW w:w="4430" w:type="dxa"/>
                </w:tcPr>
                <w:p w14:paraId="5A69A14C" w14:textId="7D58DC16" w:rsidR="00A65805" w:rsidRPr="00A65805" w:rsidRDefault="00A65805" w:rsidP="00823EA3">
                  <w:pPr>
                    <w:pStyle w:val="a3"/>
                    <w:numPr>
                      <w:ilvl w:val="0"/>
                      <w:numId w:val="18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80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Впервые в отечественной педагогике выразил идею воспитывающего</w:t>
                  </w:r>
                </w:p>
              </w:tc>
              <w:tc>
                <w:tcPr>
                  <w:tcW w:w="3139" w:type="dxa"/>
                </w:tcPr>
                <w:p w14:paraId="215DCF0E" w14:textId="355799CC" w:rsidR="00A65805" w:rsidRPr="00A65805" w:rsidRDefault="00A65805" w:rsidP="00823EA3">
                  <w:pPr>
                    <w:pStyle w:val="a3"/>
                    <w:numPr>
                      <w:ilvl w:val="0"/>
                      <w:numId w:val="19"/>
                    </w:numPr>
                    <w:ind w:left="253" w:hanging="25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805">
                    <w:rPr>
                      <w:rFonts w:ascii="Times New Roman" w:eastAsia="Calibri" w:hAnsi="Times New Roman" w:cs="Times New Roman"/>
                    </w:rPr>
                    <w:t>Макаренко</w:t>
                  </w:r>
                  <w:r w:rsidR="00622256">
                    <w:rPr>
                      <w:rFonts w:ascii="Times New Roman" w:eastAsia="Calibri" w:hAnsi="Times New Roman" w:cs="Times New Roman"/>
                    </w:rPr>
                    <w:t xml:space="preserve"> А.С.</w:t>
                  </w:r>
                </w:p>
              </w:tc>
            </w:tr>
          </w:tbl>
          <w:p w14:paraId="17A8FBD2" w14:textId="77EEE339" w:rsidR="00A65805" w:rsidRPr="00A65805" w:rsidRDefault="00A65805" w:rsidP="0062225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14:paraId="3D219E7F" w14:textId="77777777" w:rsidR="00A65805" w:rsidRPr="000B4BE0" w:rsidRDefault="00A65805" w:rsidP="00A658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1 А</w:t>
            </w:r>
          </w:p>
          <w:p w14:paraId="4DCA3ED5" w14:textId="77777777" w:rsidR="00A65805" w:rsidRPr="000B4BE0" w:rsidRDefault="00A65805" w:rsidP="00A658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2 Б</w:t>
            </w:r>
          </w:p>
          <w:p w14:paraId="48D16541" w14:textId="77777777" w:rsidR="00A65805" w:rsidRPr="000B4BE0" w:rsidRDefault="00A65805" w:rsidP="00DB5A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0D1A" w:rsidRPr="009F1DBF" w14:paraId="3B1A5955" w14:textId="77777777" w:rsidTr="00622256">
        <w:trPr>
          <w:trHeight w:val="2118"/>
        </w:trPr>
        <w:tc>
          <w:tcPr>
            <w:tcW w:w="704" w:type="dxa"/>
          </w:tcPr>
          <w:p w14:paraId="2DF6DBBA" w14:textId="77777777" w:rsidR="00380D1A" w:rsidRPr="00A65805" w:rsidRDefault="00A65805" w:rsidP="00DB5A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805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19C63F1D" w14:textId="45AD3CB2" w:rsidR="00A65805" w:rsidRPr="009F1DBF" w:rsidRDefault="00A65805" w:rsidP="00DB5AAA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5805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5" w:type="dxa"/>
          </w:tcPr>
          <w:p w14:paraId="1BE6CC7F" w14:textId="06B21323" w:rsidR="00A65805" w:rsidRDefault="00A65805" w:rsidP="00A6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0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A65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256">
              <w:rPr>
                <w:rFonts w:ascii="Times New Roman" w:hAnsi="Times New Roman" w:cs="Times New Roman"/>
                <w:sz w:val="24"/>
                <w:szCs w:val="24"/>
              </w:rPr>
              <w:t>между педагогическими концепциями и их представителями</w:t>
            </w:r>
          </w:p>
          <w:p w14:paraId="003FDCA3" w14:textId="77777777" w:rsidR="00A65805" w:rsidRDefault="00A65805" w:rsidP="00A65805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30"/>
              <w:gridCol w:w="3139"/>
            </w:tblGrid>
            <w:tr w:rsidR="00A65805" w14:paraId="273F25A4" w14:textId="77777777" w:rsidTr="0045079A">
              <w:tc>
                <w:tcPr>
                  <w:tcW w:w="4430" w:type="dxa"/>
                </w:tcPr>
                <w:p w14:paraId="2D000B0B" w14:textId="42B57202" w:rsidR="00A65805" w:rsidRPr="00622256" w:rsidRDefault="00A65805" w:rsidP="00A65805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Педагогическая концепция </w:t>
                  </w:r>
                </w:p>
              </w:tc>
              <w:tc>
                <w:tcPr>
                  <w:tcW w:w="3139" w:type="dxa"/>
                </w:tcPr>
                <w:p w14:paraId="75B476D1" w14:textId="45E37BE3" w:rsidR="00A65805" w:rsidRPr="00622256" w:rsidRDefault="00A65805" w:rsidP="00A65805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Педагог  </w:t>
                  </w:r>
                </w:p>
              </w:tc>
            </w:tr>
            <w:tr w:rsidR="00A65805" w14:paraId="273E692F" w14:textId="77777777" w:rsidTr="0045079A">
              <w:trPr>
                <w:trHeight w:val="276"/>
              </w:trPr>
              <w:tc>
                <w:tcPr>
                  <w:tcW w:w="4430" w:type="dxa"/>
                </w:tcPr>
                <w:p w14:paraId="3C93C5D7" w14:textId="08258322" w:rsidR="00A65805" w:rsidRPr="00622256" w:rsidRDefault="00A65805" w:rsidP="00823EA3">
                  <w:pPr>
                    <w:pStyle w:val="a3"/>
                    <w:numPr>
                      <w:ilvl w:val="0"/>
                      <w:numId w:val="20"/>
                    </w:numPr>
                    <w:ind w:left="346" w:hanging="34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Пансофическое</w:t>
                  </w:r>
                  <w:proofErr w:type="spellEnd"/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образование</w:t>
                  </w:r>
                </w:p>
              </w:tc>
              <w:tc>
                <w:tcPr>
                  <w:tcW w:w="3139" w:type="dxa"/>
                </w:tcPr>
                <w:p w14:paraId="4FC081BF" w14:textId="5A31D9E1" w:rsidR="00A65805" w:rsidRPr="00622256" w:rsidRDefault="00A65805" w:rsidP="00823EA3">
                  <w:pPr>
                    <w:pStyle w:val="a3"/>
                    <w:numPr>
                      <w:ilvl w:val="0"/>
                      <w:numId w:val="21"/>
                    </w:numPr>
                    <w:ind w:left="253" w:hanging="25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Толстой</w:t>
                  </w:r>
                  <w:r w:rsidR="00622256"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Л.Н.</w:t>
                  </w:r>
                </w:p>
              </w:tc>
            </w:tr>
            <w:tr w:rsidR="00A65805" w14:paraId="59FB7E08" w14:textId="77777777" w:rsidTr="0045079A">
              <w:tc>
                <w:tcPr>
                  <w:tcW w:w="4430" w:type="dxa"/>
                </w:tcPr>
                <w:p w14:paraId="20560006" w14:textId="05ABA413" w:rsidR="00A65805" w:rsidRPr="00622256" w:rsidRDefault="00A65805" w:rsidP="00823EA3">
                  <w:pPr>
                    <w:pStyle w:val="a3"/>
                    <w:numPr>
                      <w:ilvl w:val="0"/>
                      <w:numId w:val="20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Свободное воспитание</w:t>
                  </w:r>
                </w:p>
              </w:tc>
              <w:tc>
                <w:tcPr>
                  <w:tcW w:w="3139" w:type="dxa"/>
                </w:tcPr>
                <w:p w14:paraId="1E4BB8C1" w14:textId="49A5D512" w:rsidR="00A65805" w:rsidRPr="00622256" w:rsidRDefault="00A65805" w:rsidP="00823EA3">
                  <w:pPr>
                    <w:pStyle w:val="a3"/>
                    <w:numPr>
                      <w:ilvl w:val="0"/>
                      <w:numId w:val="21"/>
                    </w:numPr>
                    <w:ind w:left="253" w:hanging="25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Коменский</w:t>
                  </w:r>
                  <w:r w:rsidR="00622256"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Я.А.</w:t>
                  </w:r>
                </w:p>
              </w:tc>
            </w:tr>
            <w:tr w:rsidR="00A65805" w14:paraId="04242307" w14:textId="77777777" w:rsidTr="0045079A">
              <w:tc>
                <w:tcPr>
                  <w:tcW w:w="4430" w:type="dxa"/>
                </w:tcPr>
                <w:p w14:paraId="6FB43EB8" w14:textId="1F1C5E29" w:rsidR="00A65805" w:rsidRPr="00622256" w:rsidRDefault="00A65805" w:rsidP="00823EA3">
                  <w:pPr>
                    <w:pStyle w:val="a3"/>
                    <w:numPr>
                      <w:ilvl w:val="0"/>
                      <w:numId w:val="18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Воспитывающее обучение</w:t>
                  </w:r>
                </w:p>
              </w:tc>
              <w:tc>
                <w:tcPr>
                  <w:tcW w:w="3139" w:type="dxa"/>
                </w:tcPr>
                <w:p w14:paraId="70D70693" w14:textId="7DC8DEAF" w:rsidR="00A65805" w:rsidRPr="00622256" w:rsidRDefault="00A65805" w:rsidP="00823EA3">
                  <w:pPr>
                    <w:pStyle w:val="a3"/>
                    <w:numPr>
                      <w:ilvl w:val="0"/>
                      <w:numId w:val="21"/>
                    </w:numPr>
                    <w:ind w:left="253" w:hanging="25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Песталоцци</w:t>
                  </w:r>
                  <w:r w:rsidR="00622256"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И.Г.</w:t>
                  </w:r>
                </w:p>
              </w:tc>
            </w:tr>
          </w:tbl>
          <w:p w14:paraId="549DC1D8" w14:textId="77777777" w:rsidR="00380D1A" w:rsidRPr="001D7984" w:rsidRDefault="00380D1A" w:rsidP="00622256">
            <w:pPr>
              <w:spacing w:line="12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5" w:type="dxa"/>
          </w:tcPr>
          <w:p w14:paraId="3799973E" w14:textId="77777777" w:rsidR="00A65805" w:rsidRDefault="00A65805" w:rsidP="00A658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Б</w:t>
            </w:r>
          </w:p>
          <w:p w14:paraId="564BF59D" w14:textId="1A4BE717" w:rsidR="00380D1A" w:rsidRPr="009F1DBF" w:rsidRDefault="00A65805" w:rsidP="00A6580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А</w:t>
            </w:r>
          </w:p>
        </w:tc>
      </w:tr>
      <w:tr w:rsidR="00380D1A" w:rsidRPr="009F1DBF" w14:paraId="02929E38" w14:textId="77777777" w:rsidTr="00DB5AAA">
        <w:trPr>
          <w:trHeight w:val="503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7CE1EEC9" w14:textId="38BB1102" w:rsidR="00380D1A" w:rsidRPr="009F1DBF" w:rsidRDefault="00380D1A" w:rsidP="00BE08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9F1DBF">
              <w:rPr>
                <w:rFonts w:ascii="Times New Roman" w:eastAsia="Calibri" w:hAnsi="Times New Roman" w:cs="Times New Roman"/>
                <w:b/>
              </w:rPr>
              <w:t>Тема</w:t>
            </w:r>
            <w:r w:rsidR="00BE08EA">
              <w:rPr>
                <w:rFonts w:ascii="Times New Roman" w:eastAsia="Calibri" w:hAnsi="Times New Roman" w:cs="Times New Roman"/>
                <w:b/>
              </w:rPr>
              <w:t xml:space="preserve"> 1</w:t>
            </w:r>
            <w:r w:rsidRPr="009F1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Сущность, содержание, формы и методы воспитания; системный подход в теории и практике воспитания</w:t>
            </w:r>
          </w:p>
        </w:tc>
      </w:tr>
      <w:tr w:rsidR="00622256" w:rsidRPr="009F1DBF" w14:paraId="12FA7067" w14:textId="77777777" w:rsidTr="00622256">
        <w:trPr>
          <w:trHeight w:val="2256"/>
        </w:trPr>
        <w:tc>
          <w:tcPr>
            <w:tcW w:w="704" w:type="dxa"/>
          </w:tcPr>
          <w:p w14:paraId="5DC5331A" w14:textId="7DC4632F" w:rsidR="00622256" w:rsidRPr="00622256" w:rsidRDefault="00622256" w:rsidP="006222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25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6222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F740BF" w14:textId="2C75445C" w:rsidR="00622256" w:rsidRPr="00622256" w:rsidRDefault="0045079A" w:rsidP="006222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795" w:type="dxa"/>
          </w:tcPr>
          <w:p w14:paraId="26ADDACE" w14:textId="6746111D" w:rsidR="00622256" w:rsidRDefault="00622256" w:rsidP="00622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256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</w:t>
            </w:r>
            <w:r w:rsidRPr="00622256">
              <w:rPr>
                <w:rFonts w:ascii="Times New Roman" w:hAnsi="Times New Roman" w:cs="Times New Roman"/>
                <w:sz w:val="24"/>
                <w:szCs w:val="24"/>
              </w:rPr>
              <w:t xml:space="preserve"> великих педагогов с их педагогическим кредо, реализованном на практике</w:t>
            </w:r>
          </w:p>
          <w:p w14:paraId="060B776E" w14:textId="77777777" w:rsidR="00622256" w:rsidRDefault="00622256" w:rsidP="00622256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30"/>
              <w:gridCol w:w="3139"/>
            </w:tblGrid>
            <w:tr w:rsidR="00622256" w14:paraId="313945A7" w14:textId="77777777" w:rsidTr="0045079A">
              <w:tc>
                <w:tcPr>
                  <w:tcW w:w="4430" w:type="dxa"/>
                </w:tcPr>
                <w:p w14:paraId="4642D36C" w14:textId="7D25CE2C" w:rsidR="00622256" w:rsidRPr="00622256" w:rsidRDefault="00622256" w:rsidP="00622256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Педагогическое кредо, реализованное на практике </w:t>
                  </w:r>
                </w:p>
              </w:tc>
              <w:tc>
                <w:tcPr>
                  <w:tcW w:w="3139" w:type="dxa"/>
                </w:tcPr>
                <w:p w14:paraId="0CB5B04E" w14:textId="2E636AF7" w:rsidR="00622256" w:rsidRPr="00622256" w:rsidRDefault="00622256" w:rsidP="00622256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Педагог  </w:t>
                  </w:r>
                </w:p>
              </w:tc>
            </w:tr>
            <w:tr w:rsidR="00622256" w14:paraId="7ADF2856" w14:textId="77777777" w:rsidTr="0045079A">
              <w:trPr>
                <w:trHeight w:val="276"/>
              </w:trPr>
              <w:tc>
                <w:tcPr>
                  <w:tcW w:w="4430" w:type="dxa"/>
                </w:tcPr>
                <w:p w14:paraId="7D31DCAC" w14:textId="5EA14A69" w:rsidR="00622256" w:rsidRPr="00622256" w:rsidRDefault="00622256" w:rsidP="00823EA3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Затратил все свои сбережения на создание детских приютов</w:t>
                  </w:r>
                </w:p>
              </w:tc>
              <w:tc>
                <w:tcPr>
                  <w:tcW w:w="3139" w:type="dxa"/>
                </w:tcPr>
                <w:p w14:paraId="7CEBBDD9" w14:textId="090CBC7A" w:rsidR="00622256" w:rsidRPr="00622256" w:rsidRDefault="00622256" w:rsidP="00823EA3">
                  <w:pPr>
                    <w:pStyle w:val="a3"/>
                    <w:numPr>
                      <w:ilvl w:val="0"/>
                      <w:numId w:val="23"/>
                    </w:numPr>
                    <w:ind w:left="253" w:hanging="25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</w:rPr>
                    <w:t>Корчак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Я.</w:t>
                  </w:r>
                </w:p>
              </w:tc>
            </w:tr>
            <w:tr w:rsidR="00622256" w14:paraId="698CA420" w14:textId="77777777" w:rsidTr="0045079A">
              <w:tc>
                <w:tcPr>
                  <w:tcW w:w="4430" w:type="dxa"/>
                </w:tcPr>
                <w:p w14:paraId="5E1B6AD8" w14:textId="316245E5" w:rsidR="00622256" w:rsidRPr="00622256" w:rsidRDefault="00622256" w:rsidP="00823EA3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Презрев предложение фашистов остаться в живых, самоотверженно пошел в печь крематория варшавского гетто вместе со своими воспитанниками</w:t>
                  </w:r>
                </w:p>
              </w:tc>
              <w:tc>
                <w:tcPr>
                  <w:tcW w:w="3139" w:type="dxa"/>
                </w:tcPr>
                <w:p w14:paraId="5CDEC732" w14:textId="38FDF91C" w:rsidR="00622256" w:rsidRPr="00622256" w:rsidRDefault="00622256" w:rsidP="00823EA3">
                  <w:pPr>
                    <w:pStyle w:val="a3"/>
                    <w:numPr>
                      <w:ilvl w:val="0"/>
                      <w:numId w:val="23"/>
                    </w:numPr>
                    <w:ind w:left="253" w:hanging="25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Песталоцци И.Г.</w:t>
                  </w:r>
                </w:p>
              </w:tc>
            </w:tr>
            <w:tr w:rsidR="00622256" w14:paraId="5C90E5A9" w14:textId="77777777" w:rsidTr="0045079A">
              <w:tc>
                <w:tcPr>
                  <w:tcW w:w="4430" w:type="dxa"/>
                </w:tcPr>
                <w:p w14:paraId="53814D18" w14:textId="4287FEBC" w:rsidR="00622256" w:rsidRPr="00622256" w:rsidRDefault="00622256" w:rsidP="00823EA3">
                  <w:pPr>
                    <w:pStyle w:val="a3"/>
                    <w:numPr>
                      <w:ilvl w:val="0"/>
                      <w:numId w:val="24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Создал школу для крестьянских детей</w:t>
                  </w:r>
                </w:p>
              </w:tc>
              <w:tc>
                <w:tcPr>
                  <w:tcW w:w="3139" w:type="dxa"/>
                </w:tcPr>
                <w:p w14:paraId="22777A05" w14:textId="432F7BDC" w:rsidR="00622256" w:rsidRPr="00622256" w:rsidRDefault="00622256" w:rsidP="00823EA3">
                  <w:pPr>
                    <w:pStyle w:val="a3"/>
                    <w:numPr>
                      <w:ilvl w:val="0"/>
                      <w:numId w:val="23"/>
                    </w:numPr>
                    <w:ind w:left="253" w:hanging="25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Толстой Л.Н.</w:t>
                  </w:r>
                </w:p>
              </w:tc>
            </w:tr>
          </w:tbl>
          <w:p w14:paraId="487BA140" w14:textId="033F18FA" w:rsidR="00622256" w:rsidRPr="00622256" w:rsidRDefault="00622256" w:rsidP="00622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14:paraId="72E63D5D" w14:textId="77777777" w:rsidR="00622256" w:rsidRPr="000B4BE0" w:rsidRDefault="00622256" w:rsidP="006222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1 Б</w:t>
            </w:r>
          </w:p>
          <w:p w14:paraId="05CD202F" w14:textId="77777777" w:rsidR="00622256" w:rsidRPr="000B4BE0" w:rsidRDefault="00622256" w:rsidP="006222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2 А</w:t>
            </w:r>
          </w:p>
          <w:p w14:paraId="2958673E" w14:textId="77777777" w:rsidR="00622256" w:rsidRPr="000B4BE0" w:rsidRDefault="00622256" w:rsidP="006222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3 В</w:t>
            </w:r>
          </w:p>
          <w:p w14:paraId="49E5E120" w14:textId="77777777" w:rsidR="00622256" w:rsidRPr="000B4BE0" w:rsidRDefault="00622256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0D1A" w:rsidRPr="009F1DBF" w14:paraId="26D84A6C" w14:textId="77777777" w:rsidTr="00DB5AAA">
        <w:trPr>
          <w:trHeight w:val="479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683A7CF2" w14:textId="6241CCBC" w:rsidR="00380D1A" w:rsidRPr="009F1DBF" w:rsidRDefault="00380D1A" w:rsidP="00BE08EA">
            <w:pPr>
              <w:jc w:val="both"/>
              <w:rPr>
                <w:rFonts w:ascii="Times New Roman" w:eastAsia="Calibri" w:hAnsi="Times New Roman" w:cs="Times New Roman"/>
              </w:rPr>
            </w:pPr>
            <w:r w:rsidRPr="009F1D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BE08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F1DBF">
              <w:rPr>
                <w:rFonts w:ascii="Times New Roman" w:hAnsi="Times New Roman" w:cs="Times New Roman"/>
                <w:b/>
                <w:sz w:val="24"/>
                <w:szCs w:val="24"/>
              </w:rPr>
              <w:t>2. Личность как предмет воспитания. Педагогичес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кое взаимодействие в воспитании</w:t>
            </w:r>
          </w:p>
        </w:tc>
      </w:tr>
      <w:tr w:rsidR="00E3090A" w:rsidRPr="009F1DBF" w14:paraId="4A08B9AD" w14:textId="77777777" w:rsidTr="00622256">
        <w:trPr>
          <w:trHeight w:val="2862"/>
        </w:trPr>
        <w:tc>
          <w:tcPr>
            <w:tcW w:w="704" w:type="dxa"/>
            <w:vMerge w:val="restart"/>
          </w:tcPr>
          <w:p w14:paraId="52ABEA66" w14:textId="4C2BEA12" w:rsidR="00E3090A" w:rsidRPr="00622256" w:rsidRDefault="00A26B23" w:rsidP="00DB5A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25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6222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84C2ABD" w14:textId="2C5F8928" w:rsidR="00A26B23" w:rsidRPr="00622256" w:rsidRDefault="00622256" w:rsidP="00DB5A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2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  <w:p w14:paraId="7E0C17F7" w14:textId="77777777" w:rsidR="00A26B23" w:rsidRPr="00A26B23" w:rsidRDefault="00A26B23" w:rsidP="00A26B23">
            <w:pPr>
              <w:rPr>
                <w:rFonts w:ascii="Times New Roman" w:eastAsia="Calibri" w:hAnsi="Times New Roman" w:cs="Times New Roman"/>
              </w:rPr>
            </w:pPr>
          </w:p>
          <w:p w14:paraId="758ED0D8" w14:textId="77777777" w:rsidR="00A26B23" w:rsidRPr="00A26B23" w:rsidRDefault="00A26B23" w:rsidP="00A26B23">
            <w:pPr>
              <w:rPr>
                <w:rFonts w:ascii="Times New Roman" w:eastAsia="Calibri" w:hAnsi="Times New Roman" w:cs="Times New Roman"/>
              </w:rPr>
            </w:pPr>
          </w:p>
          <w:p w14:paraId="23892B55" w14:textId="77777777" w:rsidR="00A26B23" w:rsidRPr="00A26B23" w:rsidRDefault="00A26B23" w:rsidP="00A26B23">
            <w:pPr>
              <w:rPr>
                <w:rFonts w:ascii="Times New Roman" w:eastAsia="Calibri" w:hAnsi="Times New Roman" w:cs="Times New Roman"/>
              </w:rPr>
            </w:pPr>
          </w:p>
          <w:p w14:paraId="7F7A6467" w14:textId="77777777" w:rsidR="00A26B23" w:rsidRPr="00A26B23" w:rsidRDefault="00A26B23" w:rsidP="00A26B23">
            <w:pPr>
              <w:rPr>
                <w:rFonts w:ascii="Times New Roman" w:eastAsia="Calibri" w:hAnsi="Times New Roman" w:cs="Times New Roman"/>
              </w:rPr>
            </w:pPr>
          </w:p>
          <w:p w14:paraId="3D9FE856" w14:textId="77777777" w:rsidR="00A26B23" w:rsidRPr="00A26B23" w:rsidRDefault="00A26B23" w:rsidP="00A26B23">
            <w:pPr>
              <w:rPr>
                <w:rFonts w:ascii="Times New Roman" w:eastAsia="Calibri" w:hAnsi="Times New Roman" w:cs="Times New Roman"/>
              </w:rPr>
            </w:pPr>
          </w:p>
          <w:p w14:paraId="4AEB8F3A" w14:textId="77777777" w:rsidR="00A26B23" w:rsidRPr="00A26B23" w:rsidRDefault="00A26B23" w:rsidP="00A26B23">
            <w:pPr>
              <w:rPr>
                <w:rFonts w:ascii="Times New Roman" w:eastAsia="Calibri" w:hAnsi="Times New Roman" w:cs="Times New Roman"/>
              </w:rPr>
            </w:pPr>
          </w:p>
          <w:p w14:paraId="12DF6FFB" w14:textId="77777777" w:rsidR="00A26B23" w:rsidRPr="00A26B23" w:rsidRDefault="00A26B23" w:rsidP="00A26B23">
            <w:pPr>
              <w:rPr>
                <w:rFonts w:ascii="Times New Roman" w:eastAsia="Calibri" w:hAnsi="Times New Roman" w:cs="Times New Roman"/>
              </w:rPr>
            </w:pPr>
          </w:p>
          <w:p w14:paraId="50701C04" w14:textId="4689D371" w:rsidR="00A26B23" w:rsidRDefault="00A26B23" w:rsidP="00A26B23">
            <w:pPr>
              <w:rPr>
                <w:rFonts w:ascii="Times New Roman" w:eastAsia="Calibri" w:hAnsi="Times New Roman" w:cs="Times New Roman"/>
              </w:rPr>
            </w:pPr>
          </w:p>
          <w:p w14:paraId="078CB5B5" w14:textId="79622787" w:rsidR="00A26B23" w:rsidRDefault="00A26B23" w:rsidP="00A26B2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622256">
              <w:rPr>
                <w:rFonts w:ascii="Times New Roman" w:eastAsia="Calibri" w:hAnsi="Times New Roman" w:cs="Times New Roman"/>
              </w:rPr>
              <w:t>.</w:t>
            </w:r>
          </w:p>
          <w:p w14:paraId="0D36EE92" w14:textId="7CC9473E" w:rsidR="00A26B23" w:rsidRPr="00A26B23" w:rsidRDefault="00A26B23" w:rsidP="00A26B2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мин.</w:t>
            </w:r>
          </w:p>
        </w:tc>
        <w:tc>
          <w:tcPr>
            <w:tcW w:w="7795" w:type="dxa"/>
          </w:tcPr>
          <w:p w14:paraId="0D106CC7" w14:textId="7503A2D5" w:rsidR="00E3090A" w:rsidRPr="00622256" w:rsidRDefault="00E3090A" w:rsidP="00622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622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9F1D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="00622256">
              <w:rPr>
                <w:rFonts w:ascii="Times New Roman" w:hAnsi="Times New Roman" w:cs="Times New Roman"/>
                <w:sz w:val="24"/>
                <w:szCs w:val="24"/>
              </w:rPr>
              <w:t>между названиями трудов и</w:t>
            </w:r>
            <w:r w:rsidRPr="00622256">
              <w:rPr>
                <w:rFonts w:ascii="Times New Roman" w:hAnsi="Times New Roman" w:cs="Times New Roman"/>
                <w:sz w:val="24"/>
                <w:szCs w:val="24"/>
              </w:rPr>
              <w:t xml:space="preserve"> именами авторов:</w:t>
            </w:r>
          </w:p>
          <w:p w14:paraId="4A29D925" w14:textId="77777777" w:rsidR="00E3090A" w:rsidRDefault="00E3090A" w:rsidP="00DB5AAA">
            <w:pPr>
              <w:spacing w:line="12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96"/>
              <w:gridCol w:w="222"/>
            </w:tblGrid>
            <w:tr w:rsidR="00E3090A" w14:paraId="65AC3844" w14:textId="77777777" w:rsidTr="001111A7">
              <w:tc>
                <w:tcPr>
                  <w:tcW w:w="7093" w:type="dxa"/>
                </w:tcPr>
                <w:tbl>
                  <w:tblPr>
                    <w:tblStyle w:val="a5"/>
                    <w:tblW w:w="730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40"/>
                    <w:gridCol w:w="2962"/>
                  </w:tblGrid>
                  <w:tr w:rsidR="00E3090A" w14:paraId="5EC0ABB6" w14:textId="77777777" w:rsidTr="0045079A">
                    <w:tc>
                      <w:tcPr>
                        <w:tcW w:w="4340" w:type="dxa"/>
                      </w:tcPr>
                      <w:p w14:paraId="427C4BE4" w14:textId="77777777" w:rsidR="00E3090A" w:rsidRDefault="00E3090A" w:rsidP="00DB5AAA">
                        <w:pPr>
                          <w:spacing w:after="120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>Наименование труда</w:t>
                        </w:r>
                      </w:p>
                    </w:tc>
                    <w:tc>
                      <w:tcPr>
                        <w:tcW w:w="2962" w:type="dxa"/>
                      </w:tcPr>
                      <w:p w14:paraId="35782F70" w14:textId="77777777" w:rsidR="00E3090A" w:rsidRDefault="00E3090A" w:rsidP="00DB5AAA">
                        <w:pPr>
                          <w:spacing w:after="120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>Автор</w:t>
                        </w:r>
                      </w:p>
                    </w:tc>
                  </w:tr>
                  <w:tr w:rsidR="00E3090A" w14:paraId="7FFA34AC" w14:textId="77777777" w:rsidTr="0045079A">
                    <w:tc>
                      <w:tcPr>
                        <w:tcW w:w="4340" w:type="dxa"/>
                      </w:tcPr>
                      <w:p w14:paraId="20883EA9" w14:textId="618582B6" w:rsidR="00E3090A" w:rsidRPr="00622256" w:rsidRDefault="00622256" w:rsidP="00823EA3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spacing w:after="120"/>
                          <w:ind w:left="256" w:hanging="283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«</w:t>
                        </w:r>
                        <w:r w:rsidR="00E3090A"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Сердце отдаю детям»</w:t>
                        </w:r>
                      </w:p>
                    </w:tc>
                    <w:tc>
                      <w:tcPr>
                        <w:tcW w:w="2962" w:type="dxa"/>
                      </w:tcPr>
                      <w:p w14:paraId="25D88F32" w14:textId="2E52F4CB" w:rsidR="00E3090A" w:rsidRPr="00622256" w:rsidRDefault="00E3090A" w:rsidP="00823EA3">
                        <w:pPr>
                          <w:pStyle w:val="a3"/>
                          <w:numPr>
                            <w:ilvl w:val="0"/>
                            <w:numId w:val="26"/>
                          </w:numPr>
                          <w:spacing w:after="120"/>
                          <w:ind w:left="316" w:hanging="316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Корчак</w:t>
                        </w:r>
                        <w:r w:rsid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Я.</w:t>
                        </w:r>
                      </w:p>
                    </w:tc>
                  </w:tr>
                  <w:tr w:rsidR="00E3090A" w14:paraId="67A71E31" w14:textId="77777777" w:rsidTr="0045079A">
                    <w:tc>
                      <w:tcPr>
                        <w:tcW w:w="4340" w:type="dxa"/>
                      </w:tcPr>
                      <w:p w14:paraId="3CC39D93" w14:textId="0EF821E0" w:rsidR="00E3090A" w:rsidRPr="00622256" w:rsidRDefault="00622256" w:rsidP="00823EA3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spacing w:after="120"/>
                          <w:ind w:left="256" w:hanging="283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«</w:t>
                        </w:r>
                        <w:r w:rsidR="00E3090A"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Педагогическая поэма»</w:t>
                        </w:r>
                      </w:p>
                    </w:tc>
                    <w:tc>
                      <w:tcPr>
                        <w:tcW w:w="2962" w:type="dxa"/>
                      </w:tcPr>
                      <w:p w14:paraId="3780EA3E" w14:textId="69F12C26" w:rsidR="00E3090A" w:rsidRPr="00622256" w:rsidRDefault="00E3090A" w:rsidP="00823EA3">
                        <w:pPr>
                          <w:pStyle w:val="a3"/>
                          <w:numPr>
                            <w:ilvl w:val="0"/>
                            <w:numId w:val="26"/>
                          </w:numPr>
                          <w:spacing w:after="120"/>
                          <w:ind w:left="316" w:hanging="316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Сухомлинский</w:t>
                        </w:r>
                        <w:r w:rsid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В.А.</w:t>
                        </w:r>
                      </w:p>
                    </w:tc>
                  </w:tr>
                  <w:tr w:rsidR="00E3090A" w14:paraId="05927D52" w14:textId="77777777" w:rsidTr="0045079A">
                    <w:tc>
                      <w:tcPr>
                        <w:tcW w:w="4340" w:type="dxa"/>
                      </w:tcPr>
                      <w:p w14:paraId="113E3D8F" w14:textId="76AF0F32" w:rsidR="00E3090A" w:rsidRPr="00622256" w:rsidRDefault="00622256" w:rsidP="00823EA3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spacing w:after="120"/>
                          <w:ind w:left="256" w:hanging="283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«</w:t>
                        </w:r>
                        <w:r w:rsidR="00E3090A"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Великая дидактика»</w:t>
                        </w:r>
                      </w:p>
                    </w:tc>
                    <w:tc>
                      <w:tcPr>
                        <w:tcW w:w="2962" w:type="dxa"/>
                      </w:tcPr>
                      <w:p w14:paraId="1BCC3ED0" w14:textId="77367759" w:rsidR="00E3090A" w:rsidRPr="00622256" w:rsidRDefault="00E3090A" w:rsidP="00823EA3">
                        <w:pPr>
                          <w:pStyle w:val="a3"/>
                          <w:numPr>
                            <w:ilvl w:val="0"/>
                            <w:numId w:val="26"/>
                          </w:numPr>
                          <w:spacing w:after="120"/>
                          <w:ind w:left="316" w:hanging="316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Макаренко</w:t>
                        </w:r>
                        <w:r w:rsid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А.С.</w:t>
                        </w:r>
                      </w:p>
                    </w:tc>
                  </w:tr>
                  <w:tr w:rsidR="00E3090A" w14:paraId="3CCC867E" w14:textId="77777777" w:rsidTr="0045079A">
                    <w:tc>
                      <w:tcPr>
                        <w:tcW w:w="4340" w:type="dxa"/>
                      </w:tcPr>
                      <w:p w14:paraId="5FDE5867" w14:textId="0DE8B2E8" w:rsidR="00E3090A" w:rsidRPr="00622256" w:rsidRDefault="00622256" w:rsidP="00823EA3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spacing w:after="120"/>
                          <w:ind w:left="256" w:hanging="283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«</w:t>
                        </w:r>
                        <w:r w:rsidR="00E3090A"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Как любить детей»</w:t>
                        </w:r>
                      </w:p>
                    </w:tc>
                    <w:tc>
                      <w:tcPr>
                        <w:tcW w:w="2962" w:type="dxa"/>
                      </w:tcPr>
                      <w:p w14:paraId="6FF2484C" w14:textId="5AFBA834" w:rsidR="00E3090A" w:rsidRPr="00622256" w:rsidRDefault="00E3090A" w:rsidP="00823EA3">
                        <w:pPr>
                          <w:pStyle w:val="a3"/>
                          <w:numPr>
                            <w:ilvl w:val="0"/>
                            <w:numId w:val="26"/>
                          </w:numPr>
                          <w:spacing w:after="120"/>
                          <w:ind w:left="316" w:hanging="316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Коменский</w:t>
                        </w:r>
                        <w:r w:rsidR="0062225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Я.А.</w:t>
                        </w:r>
                      </w:p>
                    </w:tc>
                  </w:tr>
                </w:tbl>
                <w:p w14:paraId="0D50656B" w14:textId="77777777" w:rsidR="00E3090A" w:rsidRPr="000B4BE0" w:rsidRDefault="00E3090A" w:rsidP="00DB5AAA">
                  <w:pPr>
                    <w:spacing w:after="120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</w:tcPr>
                <w:p w14:paraId="604F84F3" w14:textId="77777777" w:rsidR="00E3090A" w:rsidRPr="000B4BE0" w:rsidRDefault="00E3090A" w:rsidP="00DB5AAA">
                  <w:pPr>
                    <w:spacing w:after="120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DD3A6EF" w14:textId="77777777" w:rsidR="00E3090A" w:rsidRPr="009F1DBF" w:rsidRDefault="00E3090A" w:rsidP="00DB5AA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14:paraId="1BB7FF42" w14:textId="77777777" w:rsidR="00E3090A" w:rsidRPr="000B4BE0" w:rsidRDefault="00E3090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1 А</w:t>
            </w:r>
          </w:p>
          <w:p w14:paraId="7CC8580C" w14:textId="77777777" w:rsidR="00E3090A" w:rsidRPr="000B4BE0" w:rsidRDefault="00E3090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2 В</w:t>
            </w:r>
          </w:p>
          <w:p w14:paraId="2CE6B2BB" w14:textId="77777777" w:rsidR="00E3090A" w:rsidRPr="000B4BE0" w:rsidRDefault="00E3090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3 Г</w:t>
            </w:r>
          </w:p>
          <w:p w14:paraId="296378D7" w14:textId="77777777" w:rsidR="00E3090A" w:rsidRDefault="00E3090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BE0">
              <w:rPr>
                <w:rFonts w:ascii="Times New Roman" w:eastAsia="Calibri" w:hAnsi="Times New Roman" w:cs="Times New Roman"/>
                <w:sz w:val="24"/>
                <w:szCs w:val="24"/>
              </w:rPr>
              <w:t>4 А</w:t>
            </w:r>
          </w:p>
          <w:p w14:paraId="681F9FD4" w14:textId="77777777" w:rsidR="00E3090A" w:rsidRDefault="00E3090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436C0C" w14:textId="77777777" w:rsidR="00E3090A" w:rsidRDefault="00E3090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94CEA4" w14:textId="77777777" w:rsidR="00E3090A" w:rsidRDefault="00E3090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C851F4" w14:textId="77777777" w:rsidR="00E3090A" w:rsidRDefault="00E3090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FCD874" w14:textId="77777777" w:rsidR="00E3090A" w:rsidRPr="009F1DBF" w:rsidRDefault="00E3090A" w:rsidP="00DB5AA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3090A" w:rsidRPr="009F1DBF" w14:paraId="70344209" w14:textId="77777777" w:rsidTr="00FA6650">
        <w:trPr>
          <w:trHeight w:val="3129"/>
        </w:trPr>
        <w:tc>
          <w:tcPr>
            <w:tcW w:w="704" w:type="dxa"/>
            <w:vMerge/>
          </w:tcPr>
          <w:p w14:paraId="53888225" w14:textId="77777777" w:rsidR="00E3090A" w:rsidRDefault="00E3090A" w:rsidP="00DB5AA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5" w:type="dxa"/>
          </w:tcPr>
          <w:p w14:paraId="36F5ABDF" w14:textId="4FB4279C" w:rsidR="005D5CF9" w:rsidRPr="00622256" w:rsidRDefault="00622256" w:rsidP="00622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9F1D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Pr="00622256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5D5CF9" w:rsidRPr="0062225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</w:t>
            </w:r>
            <w:r w:rsidRPr="00622256">
              <w:rPr>
                <w:rFonts w:ascii="Times New Roman" w:hAnsi="Times New Roman" w:cs="Times New Roman"/>
                <w:sz w:val="24"/>
                <w:szCs w:val="24"/>
              </w:rPr>
              <w:t>м и понятием</w:t>
            </w:r>
          </w:p>
          <w:p w14:paraId="37E14439" w14:textId="77777777" w:rsidR="005D5CF9" w:rsidRPr="001E630D" w:rsidRDefault="005D5CF9" w:rsidP="00622256">
            <w:pPr>
              <w:spacing w:line="12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45"/>
              <w:gridCol w:w="2977"/>
            </w:tblGrid>
            <w:tr w:rsidR="005D5CF9" w:rsidRPr="001E630D" w14:paraId="55A8E0D7" w14:textId="77777777" w:rsidTr="0045079A">
              <w:tc>
                <w:tcPr>
                  <w:tcW w:w="4445" w:type="dxa"/>
                </w:tcPr>
                <w:p w14:paraId="580315C6" w14:textId="2A40BF96" w:rsidR="005D5CF9" w:rsidRPr="00622256" w:rsidRDefault="005D5CF9" w:rsidP="005D5CF9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Определение </w:t>
                  </w:r>
                </w:p>
              </w:tc>
              <w:tc>
                <w:tcPr>
                  <w:tcW w:w="2977" w:type="dxa"/>
                </w:tcPr>
                <w:p w14:paraId="09672952" w14:textId="49347E52" w:rsidR="005D5CF9" w:rsidRPr="00622256" w:rsidRDefault="005D5CF9" w:rsidP="005D5CF9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2225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Понятие  </w:t>
                  </w:r>
                </w:p>
              </w:tc>
            </w:tr>
            <w:tr w:rsidR="005D5CF9" w:rsidRPr="001E630D" w14:paraId="4ECE6834" w14:textId="77777777" w:rsidTr="0045079A">
              <w:tc>
                <w:tcPr>
                  <w:tcW w:w="4445" w:type="dxa"/>
                </w:tcPr>
                <w:p w14:paraId="4AC67ED5" w14:textId="5937A350" w:rsidR="005D5CF9" w:rsidRPr="0045079A" w:rsidRDefault="005D5CF9" w:rsidP="00823EA3">
                  <w:pPr>
                    <w:pStyle w:val="a3"/>
                    <w:numPr>
                      <w:ilvl w:val="0"/>
                      <w:numId w:val="27"/>
                    </w:numPr>
                    <w:ind w:left="361" w:hanging="3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5079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Группа людей, объединенных общими целями, достигшая в процессе совместной социально ценной деятельности высокого уровня развития</w:t>
                  </w:r>
                  <w:r w:rsidR="007B37AA" w:rsidRPr="0045079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977" w:type="dxa"/>
                </w:tcPr>
                <w:p w14:paraId="3BFC8C58" w14:textId="16FC50DB" w:rsidR="005D5CF9" w:rsidRPr="0045079A" w:rsidRDefault="007B37AA" w:rsidP="00823EA3">
                  <w:pPr>
                    <w:pStyle w:val="a3"/>
                    <w:numPr>
                      <w:ilvl w:val="0"/>
                      <w:numId w:val="28"/>
                    </w:numPr>
                    <w:ind w:left="316" w:hanging="283"/>
                    <w:rPr>
                      <w:rFonts w:ascii="Times New Roman" w:eastAsia="Calibri" w:hAnsi="Times New Roman" w:cs="Times New Roman"/>
                    </w:rPr>
                  </w:pPr>
                  <w:r w:rsidRPr="0045079A">
                    <w:rPr>
                      <w:rFonts w:ascii="Times New Roman" w:eastAsia="Calibri" w:hAnsi="Times New Roman" w:cs="Times New Roman"/>
                    </w:rPr>
                    <w:t>Аморфная группа</w:t>
                  </w:r>
                </w:p>
                <w:p w14:paraId="62A0D313" w14:textId="77777777" w:rsidR="005D5CF9" w:rsidRPr="001E630D" w:rsidRDefault="005D5CF9" w:rsidP="0045079A">
                  <w:pPr>
                    <w:ind w:left="316" w:hanging="283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5D5CF9" w:rsidRPr="001E630D" w14:paraId="62E96308" w14:textId="77777777" w:rsidTr="0045079A">
              <w:tc>
                <w:tcPr>
                  <w:tcW w:w="4445" w:type="dxa"/>
                </w:tcPr>
                <w:p w14:paraId="5BF21DF3" w14:textId="7E00BE57" w:rsidR="005D5CF9" w:rsidRPr="0045079A" w:rsidRDefault="007B37AA" w:rsidP="00823EA3">
                  <w:pPr>
                    <w:pStyle w:val="a3"/>
                    <w:numPr>
                      <w:ilvl w:val="0"/>
                      <w:numId w:val="27"/>
                    </w:numPr>
                    <w:ind w:left="361" w:hanging="3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5079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Организованная группа, характеризующаяся замкнутостью, максимальной централизацией и авторитарностью руководства противопоставляющая себя другим социальным общностям. </w:t>
                  </w:r>
                </w:p>
              </w:tc>
              <w:tc>
                <w:tcPr>
                  <w:tcW w:w="2977" w:type="dxa"/>
                </w:tcPr>
                <w:p w14:paraId="7273E371" w14:textId="6334D6F7" w:rsidR="005D5CF9" w:rsidRPr="0045079A" w:rsidRDefault="007B37AA" w:rsidP="00823EA3">
                  <w:pPr>
                    <w:pStyle w:val="a3"/>
                    <w:numPr>
                      <w:ilvl w:val="0"/>
                      <w:numId w:val="28"/>
                    </w:numPr>
                    <w:ind w:left="316" w:hanging="283"/>
                    <w:rPr>
                      <w:rFonts w:ascii="Times New Roman" w:eastAsia="Calibri" w:hAnsi="Times New Roman" w:cs="Times New Roman"/>
                    </w:rPr>
                  </w:pPr>
                  <w:r w:rsidRPr="0045079A">
                    <w:rPr>
                      <w:rFonts w:ascii="Times New Roman" w:eastAsia="Calibri" w:hAnsi="Times New Roman" w:cs="Times New Roman"/>
                    </w:rPr>
                    <w:t>Коллектив</w:t>
                  </w:r>
                </w:p>
              </w:tc>
            </w:tr>
            <w:tr w:rsidR="005D5CF9" w:rsidRPr="001E630D" w14:paraId="2CA0C3E6" w14:textId="77777777" w:rsidTr="0045079A">
              <w:tc>
                <w:tcPr>
                  <w:tcW w:w="4445" w:type="dxa"/>
                </w:tcPr>
                <w:p w14:paraId="2E8902D9" w14:textId="1486263C" w:rsidR="005D5CF9" w:rsidRPr="0045079A" w:rsidRDefault="007B37AA" w:rsidP="00823EA3">
                  <w:pPr>
                    <w:pStyle w:val="a3"/>
                    <w:numPr>
                      <w:ilvl w:val="0"/>
                      <w:numId w:val="27"/>
                    </w:numPr>
                    <w:ind w:left="361" w:hanging="28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5079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Группа, в которой отсутствует объединяющая ее совместная деятельность, общие интересы и жизненные смыслы. </w:t>
                  </w:r>
                </w:p>
                <w:p w14:paraId="593F099C" w14:textId="77777777" w:rsidR="005D5CF9" w:rsidRPr="001E630D" w:rsidRDefault="005D5CF9" w:rsidP="0045079A">
                  <w:pPr>
                    <w:spacing w:line="12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2977" w:type="dxa"/>
                </w:tcPr>
                <w:p w14:paraId="62608A26" w14:textId="19ED62C9" w:rsidR="005D5CF9" w:rsidRPr="0045079A" w:rsidRDefault="007B37AA" w:rsidP="00823EA3">
                  <w:pPr>
                    <w:pStyle w:val="a3"/>
                    <w:numPr>
                      <w:ilvl w:val="0"/>
                      <w:numId w:val="28"/>
                    </w:numPr>
                    <w:ind w:left="316" w:hanging="283"/>
                    <w:rPr>
                      <w:rFonts w:ascii="Times New Roman" w:eastAsia="Calibri" w:hAnsi="Times New Roman" w:cs="Times New Roman"/>
                    </w:rPr>
                  </w:pPr>
                  <w:r w:rsidRPr="0045079A">
                    <w:rPr>
                      <w:rFonts w:ascii="Times New Roman" w:eastAsia="Calibri" w:hAnsi="Times New Roman" w:cs="Times New Roman"/>
                    </w:rPr>
                    <w:t>Ассоциация</w:t>
                  </w:r>
                </w:p>
              </w:tc>
            </w:tr>
          </w:tbl>
          <w:p w14:paraId="29F570E6" w14:textId="77777777" w:rsidR="00E3090A" w:rsidRPr="005D5CF9" w:rsidRDefault="00E3090A" w:rsidP="005D5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14:paraId="31260387" w14:textId="24DC4AAA" w:rsidR="007B37AA" w:rsidRDefault="007B37A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1686D94D" w14:textId="052A6D81" w:rsidR="007B37AA" w:rsidRDefault="007B37A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09CF491B" w14:textId="268A8AAF" w:rsidR="007B37AA" w:rsidRPr="000B4BE0" w:rsidRDefault="007B37AA" w:rsidP="00DB5A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14:paraId="4BC7EC07" w14:textId="77777777" w:rsidR="00380D1A" w:rsidRDefault="00380D1A" w:rsidP="00380D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496694B" w14:textId="1E59FC08" w:rsidR="002237DE" w:rsidRDefault="00380D1A" w:rsidP="00380D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55837A57" w14:textId="197D3CE9" w:rsidR="009F1DBF" w:rsidRP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F1DBF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2FF938E4" w14:textId="77777777" w:rsidR="009F1DBF" w:rsidRPr="009F1DBF" w:rsidRDefault="009F1DBF" w:rsidP="009F1DB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9F1DBF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148"/>
        <w:gridCol w:w="3956"/>
      </w:tblGrid>
      <w:tr w:rsidR="00F65BCE" w:rsidRPr="009F1DBF" w14:paraId="122E2D51" w14:textId="77777777" w:rsidTr="0045079A">
        <w:trPr>
          <w:cantSplit/>
          <w:trHeight w:val="2746"/>
        </w:trPr>
        <w:tc>
          <w:tcPr>
            <w:tcW w:w="704" w:type="dxa"/>
            <w:textDirection w:val="btLr"/>
          </w:tcPr>
          <w:p w14:paraId="07086224" w14:textId="77777777" w:rsidR="009F1DBF" w:rsidRPr="009F1DBF" w:rsidRDefault="009F1DBF" w:rsidP="009F1DBF">
            <w:pPr>
              <w:tabs>
                <w:tab w:val="left" w:pos="1575"/>
              </w:tabs>
              <w:ind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7A9B45A" w14:textId="631F19A6" w:rsidR="009F1DBF" w:rsidRPr="009F1DBF" w:rsidRDefault="009F1DBF" w:rsidP="009F1DBF">
            <w:pPr>
              <w:tabs>
                <w:tab w:val="left" w:pos="1575"/>
              </w:tabs>
              <w:ind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  <w:r w:rsidR="00FA66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задания</w:t>
            </w:r>
          </w:p>
        </w:tc>
        <w:tc>
          <w:tcPr>
            <w:tcW w:w="4536" w:type="dxa"/>
            <w:vAlign w:val="center"/>
          </w:tcPr>
          <w:p w14:paraId="7478C027" w14:textId="77777777" w:rsidR="009F1DBF" w:rsidRPr="009F1DBF" w:rsidRDefault="009F1DBF" w:rsidP="009F1DB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04" w:type="dxa"/>
            <w:gridSpan w:val="2"/>
            <w:vAlign w:val="center"/>
          </w:tcPr>
          <w:p w14:paraId="577081BE" w14:textId="77777777" w:rsidR="009F1DBF" w:rsidRPr="009F1DBF" w:rsidRDefault="009F1DBF" w:rsidP="009F1DB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1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9F1DBF" w:rsidRPr="009F1DBF" w14:paraId="16F73A1D" w14:textId="77777777" w:rsidTr="001E2A44">
        <w:tc>
          <w:tcPr>
            <w:tcW w:w="9344" w:type="dxa"/>
            <w:gridSpan w:val="4"/>
            <w:shd w:val="clear" w:color="auto" w:fill="F2F2F2" w:themeFill="background1" w:themeFillShade="F2"/>
          </w:tcPr>
          <w:p w14:paraId="108D475B" w14:textId="77777777" w:rsidR="009F1DBF" w:rsidRPr="002237DE" w:rsidRDefault="009F1DBF" w:rsidP="00FE056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223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3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Педагогика в системе наук о человеке. Объект, предмет, задачи, функции и основные категории педагогики как науки</w:t>
            </w:r>
          </w:p>
        </w:tc>
      </w:tr>
      <w:tr w:rsidR="00F65BCE" w:rsidRPr="009F1DBF" w14:paraId="73EA5625" w14:textId="77777777" w:rsidTr="0045079A">
        <w:tc>
          <w:tcPr>
            <w:tcW w:w="704" w:type="dxa"/>
          </w:tcPr>
          <w:p w14:paraId="07950330" w14:textId="5E61D8F8" w:rsidR="009F1DBF" w:rsidRDefault="00413102" w:rsidP="0022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50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0EB294" w14:textId="689D98FD" w:rsidR="006A23C2" w:rsidRPr="002237DE" w:rsidRDefault="006A23C2" w:rsidP="0022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36C559B0" w14:textId="14CBF559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FC5C3C9" w14:textId="75436D4F" w:rsidR="009F1DBF" w:rsidRPr="00AA1B2C" w:rsidRDefault="00101CA7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Как отечественный педагог В.А. </w:t>
            </w:r>
            <w:proofErr w:type="spellStart"/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Сластенин</w:t>
            </w:r>
            <w:proofErr w:type="spellEnd"/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определ</w:t>
            </w:r>
            <w:r w:rsidR="00AA1B2C">
              <w:rPr>
                <w:rFonts w:ascii="Times New Roman" w:hAnsi="Times New Roman" w:cs="Times New Roman"/>
                <w:sz w:val="24"/>
                <w:szCs w:val="24"/>
              </w:rPr>
              <w:t>яет объект и предмет педагогики?</w:t>
            </w:r>
          </w:p>
        </w:tc>
        <w:tc>
          <w:tcPr>
            <w:tcW w:w="4104" w:type="dxa"/>
            <w:gridSpan w:val="2"/>
          </w:tcPr>
          <w:p w14:paraId="1AF4213C" w14:textId="035B9A74" w:rsidR="009F1DBF" w:rsidRPr="00AA1B2C" w:rsidRDefault="00AA1B2C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 педагогики отечественный педагог В.А. </w:t>
            </w:r>
            <w:proofErr w:type="spellStart"/>
            <w:r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Сластенин</w:t>
            </w:r>
            <w:proofErr w:type="spellEnd"/>
            <w:r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определял, как </w:t>
            </w:r>
            <w:r w:rsidR="00F533CC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индивида во взаимодействии с обществом.</w:t>
            </w:r>
          </w:p>
          <w:p w14:paraId="1A48BF94" w14:textId="64F95345" w:rsidR="00944AB1" w:rsidRPr="00FA6650" w:rsidRDefault="00AA1B2C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педагогики как </w:t>
            </w:r>
            <w:r w:rsidR="00F533CC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как педагогический процесс.</w:t>
            </w:r>
          </w:p>
        </w:tc>
      </w:tr>
      <w:tr w:rsidR="00ED0A60" w:rsidRPr="009F1DBF" w14:paraId="6B6C4D9E" w14:textId="77777777" w:rsidTr="0045079A">
        <w:tc>
          <w:tcPr>
            <w:tcW w:w="704" w:type="dxa"/>
          </w:tcPr>
          <w:p w14:paraId="0C11132C" w14:textId="69F74C58" w:rsidR="00ED0A60" w:rsidRDefault="00413102" w:rsidP="0022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50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BE2E79" w14:textId="4D4DEAD2" w:rsidR="0009743D" w:rsidRDefault="0009743D" w:rsidP="0022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67CBF59D" w14:textId="108617D4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B09C547" w14:textId="69B53555" w:rsidR="00ED0A60" w:rsidRPr="001E2A44" w:rsidRDefault="00ED0A60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каких ценностях базируется аксиологический подход к образованию</w:t>
            </w:r>
            <w:r w:rsidR="00684EB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097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CA7" w:rsidRPr="00AA1B2C">
              <w:rPr>
                <w:rFonts w:ascii="Times New Roman" w:hAnsi="Times New Roman" w:cs="Times New Roman"/>
                <w:sz w:val="24"/>
                <w:szCs w:val="24"/>
              </w:rPr>
              <w:t>Перечислите</w:t>
            </w:r>
            <w:r w:rsidR="0009743D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CA7" w:rsidRPr="00AA1B2C">
              <w:rPr>
                <w:rFonts w:ascii="Times New Roman" w:hAnsi="Times New Roman" w:cs="Times New Roman"/>
                <w:sz w:val="24"/>
                <w:szCs w:val="24"/>
              </w:rPr>
              <w:t>не менее трех ценностей, сформулированных С.А. Смирновым</w:t>
            </w:r>
          </w:p>
        </w:tc>
        <w:tc>
          <w:tcPr>
            <w:tcW w:w="4104" w:type="dxa"/>
            <w:gridSpan w:val="2"/>
          </w:tcPr>
          <w:p w14:paraId="023F7D03" w14:textId="77777777" w:rsidR="00AA1B2C" w:rsidRDefault="0009743D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Аксиологический подход базируется на общечеловеческих ценностях. </w:t>
            </w:r>
          </w:p>
          <w:p w14:paraId="53749D1A" w14:textId="49FCCC89" w:rsidR="00ED0A60" w:rsidRDefault="0009743D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С.А. Смирнов выделяет</w:t>
            </w:r>
          </w:p>
          <w:p w14:paraId="30E20F28" w14:textId="7117D824" w:rsidR="0009743D" w:rsidRPr="002237DE" w:rsidRDefault="00AA1B2C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097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ледующие: ценность </w:t>
            </w:r>
            <w:r w:rsidR="0009743D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человеческой жизни, вос</w:t>
            </w:r>
            <w:r w:rsidR="00101CA7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питания, обучения и образования (перечисление трех и более ценностей является правильным ответом)</w:t>
            </w:r>
          </w:p>
        </w:tc>
      </w:tr>
      <w:tr w:rsidR="00684EB6" w:rsidRPr="009F1DBF" w14:paraId="735B31AC" w14:textId="77777777" w:rsidTr="0045079A">
        <w:tc>
          <w:tcPr>
            <w:tcW w:w="704" w:type="dxa"/>
          </w:tcPr>
          <w:p w14:paraId="097D8204" w14:textId="54CF0BC9" w:rsidR="00684EB6" w:rsidRDefault="00413102" w:rsidP="0022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50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1CE2DB" w14:textId="55222543" w:rsidR="00684EB6" w:rsidRDefault="00684EB6" w:rsidP="0022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536" w:type="dxa"/>
          </w:tcPr>
          <w:p w14:paraId="23AD483B" w14:textId="2955B34B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037A1F5" w14:textId="2077816F" w:rsidR="00684EB6" w:rsidRDefault="00684EB6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 понятия «всестороннее развитие личности».</w:t>
            </w:r>
            <w:r w:rsidR="004615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5D2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Как это понятие связано с развитием педагогической мысли в эпоху Возрождения? </w:t>
            </w:r>
          </w:p>
        </w:tc>
        <w:tc>
          <w:tcPr>
            <w:tcW w:w="4104" w:type="dxa"/>
            <w:gridSpan w:val="2"/>
          </w:tcPr>
          <w:p w14:paraId="314D08E6" w14:textId="36679DC5" w:rsidR="00684EB6" w:rsidRDefault="00AA1B2C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844E9" w:rsidRPr="00AA1B2C">
              <w:rPr>
                <w:rFonts w:ascii="Times New Roman" w:hAnsi="Times New Roman" w:cs="Times New Roman"/>
                <w:sz w:val="24"/>
                <w:szCs w:val="24"/>
              </w:rPr>
              <w:t>Всестороннее развитие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844E9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понимается как ц</w:t>
            </w:r>
            <w:r w:rsidR="00684EB6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елостное и полноценное развитие всех сущностных сил человека, его способностей и дарований. </w:t>
            </w:r>
            <w:r w:rsidR="002844E9" w:rsidRPr="00AA1B2C">
              <w:rPr>
                <w:rFonts w:ascii="Times New Roman" w:hAnsi="Times New Roman" w:cs="Times New Roman"/>
                <w:sz w:val="24"/>
                <w:szCs w:val="24"/>
              </w:rPr>
              <w:t>Это понятие связано с понятием г</w:t>
            </w:r>
            <w:r w:rsidR="00684EB6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уманистический идеал воспитания, </w:t>
            </w:r>
            <w:r w:rsidR="002844E9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которое сложилось в </w:t>
            </w:r>
            <w:r w:rsidR="00684EB6" w:rsidRPr="00AA1B2C">
              <w:rPr>
                <w:rFonts w:ascii="Times New Roman" w:hAnsi="Times New Roman" w:cs="Times New Roman"/>
                <w:sz w:val="24"/>
                <w:szCs w:val="24"/>
              </w:rPr>
              <w:t>эпоху Возрождения</w:t>
            </w:r>
            <w:r w:rsidR="00EB364C" w:rsidRPr="00AA1B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2A44" w:rsidRPr="009F1DBF" w14:paraId="277D972E" w14:textId="77777777" w:rsidTr="001E2A44">
        <w:tc>
          <w:tcPr>
            <w:tcW w:w="9344" w:type="dxa"/>
            <w:gridSpan w:val="4"/>
            <w:shd w:val="clear" w:color="auto" w:fill="F2F2F2" w:themeFill="background1" w:themeFillShade="F2"/>
          </w:tcPr>
          <w:p w14:paraId="041EAA72" w14:textId="7C178634" w:rsidR="001E2A44" w:rsidRPr="002237DE" w:rsidRDefault="001E2A44" w:rsidP="00BE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44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37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Современные концепции истории развития педагогики как науки</w:t>
            </w:r>
          </w:p>
        </w:tc>
      </w:tr>
      <w:tr w:rsidR="00F65BCE" w:rsidRPr="009F1DBF" w14:paraId="16E07364" w14:textId="77777777" w:rsidTr="0045079A">
        <w:tc>
          <w:tcPr>
            <w:tcW w:w="704" w:type="dxa"/>
          </w:tcPr>
          <w:p w14:paraId="2D25BDDC" w14:textId="1F0F1C80" w:rsidR="009F1DBF" w:rsidRDefault="00BE08EA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1310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6CC137" w14:textId="31A64E38" w:rsidR="006A23C2" w:rsidRPr="002237DE" w:rsidRDefault="006A23C2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5AAEC08A" w14:textId="39AECCF7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93D5245" w14:textId="74862E65" w:rsidR="009F1DBF" w:rsidRPr="002844E9" w:rsidRDefault="00B45115" w:rsidP="0045079A">
            <w:pPr>
              <w:jc w:val="both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основные закономерности исследует наука </w:t>
            </w:r>
            <w:r w:rsidR="00684EB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педагогика</w:t>
            </w:r>
            <w:r w:rsidR="00684E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2844E9" w:rsidRPr="00AA1B2C">
              <w:rPr>
                <w:rFonts w:ascii="Times New Roman" w:hAnsi="Times New Roman" w:cs="Times New Roman"/>
                <w:sz w:val="24"/>
                <w:szCs w:val="24"/>
              </w:rPr>
              <w:t>Перечислите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4E9" w:rsidRPr="00AA1B2C">
              <w:rPr>
                <w:rFonts w:ascii="Times New Roman" w:hAnsi="Times New Roman" w:cs="Times New Roman"/>
                <w:sz w:val="24"/>
                <w:szCs w:val="24"/>
              </w:rPr>
              <w:t>не менее трех основных научных отраслей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общей педа</w:t>
            </w:r>
            <w:r w:rsidR="002844E9" w:rsidRPr="00AA1B2C">
              <w:rPr>
                <w:rFonts w:ascii="Times New Roman" w:hAnsi="Times New Roman" w:cs="Times New Roman"/>
                <w:sz w:val="24"/>
                <w:szCs w:val="24"/>
              </w:rPr>
              <w:t>гогики</w:t>
            </w:r>
          </w:p>
          <w:p w14:paraId="6089DB22" w14:textId="77777777" w:rsidR="009F1DBF" w:rsidRPr="002237DE" w:rsidRDefault="009F1DBF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gridSpan w:val="2"/>
          </w:tcPr>
          <w:p w14:paraId="23A89ECA" w14:textId="7925C915" w:rsidR="009F1DBF" w:rsidRPr="002237DE" w:rsidRDefault="00E8566A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7DE">
              <w:rPr>
                <w:rFonts w:ascii="Times New Roman" w:hAnsi="Times New Roman" w:cs="Times New Roman"/>
                <w:sz w:val="24"/>
                <w:szCs w:val="24"/>
              </w:rPr>
              <w:t xml:space="preserve">Общая педагогика исследует основные закономерности педагогического процесса. </w:t>
            </w:r>
            <w:r w:rsidR="00B45115">
              <w:rPr>
                <w:rFonts w:ascii="Times New Roman" w:hAnsi="Times New Roman" w:cs="Times New Roman"/>
                <w:sz w:val="24"/>
                <w:szCs w:val="24"/>
              </w:rPr>
              <w:t xml:space="preserve">Научные отрасли общей педагогики: </w:t>
            </w:r>
            <w:r w:rsidRPr="002237DE">
              <w:rPr>
                <w:rFonts w:ascii="Times New Roman" w:hAnsi="Times New Roman" w:cs="Times New Roman"/>
                <w:sz w:val="24"/>
                <w:szCs w:val="24"/>
              </w:rPr>
              <w:t>общие о</w:t>
            </w:r>
            <w:r w:rsidR="009F1DBF" w:rsidRPr="002237DE">
              <w:rPr>
                <w:rFonts w:ascii="Times New Roman" w:hAnsi="Times New Roman" w:cs="Times New Roman"/>
                <w:sz w:val="24"/>
                <w:szCs w:val="24"/>
              </w:rPr>
              <w:t>сновы педагогики, дидактика, теория воспитания, управление образовательными системами</w:t>
            </w:r>
            <w:r w:rsidR="00284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4E9" w:rsidRPr="00AA1B2C">
              <w:rPr>
                <w:rFonts w:ascii="Times New Roman" w:hAnsi="Times New Roman" w:cs="Times New Roman"/>
                <w:sz w:val="24"/>
                <w:szCs w:val="24"/>
              </w:rPr>
              <w:t>(перечисление трех и более основных научных отраслей является правильным ответом)</w:t>
            </w:r>
          </w:p>
        </w:tc>
      </w:tr>
      <w:tr w:rsidR="00B02E3F" w:rsidRPr="009F1DBF" w14:paraId="34B1039E" w14:textId="77777777" w:rsidTr="0045079A">
        <w:tc>
          <w:tcPr>
            <w:tcW w:w="704" w:type="dxa"/>
          </w:tcPr>
          <w:p w14:paraId="13A73C7D" w14:textId="77777777" w:rsidR="00B02E3F" w:rsidRDefault="00413102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6D6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A9D48FF" w14:textId="49B75061" w:rsidR="006D63E8" w:rsidRDefault="006D63E8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0D5BE135" w14:textId="5EC35F0D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F062092" w14:textId="11874482" w:rsidR="00B02E3F" w:rsidRPr="00AA1B2C" w:rsidRDefault="007B18BB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Какая дидактическая концепция является ведущей в современной педагогике?</w:t>
            </w:r>
            <w:r w:rsidR="00B02E3F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В чем заключается ее цель?</w:t>
            </w:r>
          </w:p>
        </w:tc>
        <w:tc>
          <w:tcPr>
            <w:tcW w:w="4104" w:type="dxa"/>
            <w:gridSpan w:val="2"/>
          </w:tcPr>
          <w:p w14:paraId="591C7B3F" w14:textId="572515B4" w:rsidR="00B02E3F" w:rsidRPr="00AA1B2C" w:rsidRDefault="00B02E3F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Ведущей дидактической </w:t>
            </w:r>
            <w:r w:rsidR="007B18BB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в современной педагогике является 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гуманистическая. Цель </w:t>
            </w:r>
            <w:r w:rsidR="00FC0DE9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гуманистической концепции – </w:t>
            </w:r>
            <w:r w:rsidR="00FC0DE9" w:rsidRPr="00AA1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и самореализация личности человека.</w:t>
            </w:r>
          </w:p>
        </w:tc>
      </w:tr>
      <w:tr w:rsidR="009F1DBF" w:rsidRPr="009F1DBF" w14:paraId="0B88C9A7" w14:textId="77777777" w:rsidTr="001E2A44">
        <w:tc>
          <w:tcPr>
            <w:tcW w:w="9344" w:type="dxa"/>
            <w:gridSpan w:val="4"/>
            <w:shd w:val="clear" w:color="auto" w:fill="F2F2F2" w:themeFill="background1" w:themeFillShade="F2"/>
          </w:tcPr>
          <w:p w14:paraId="3BB78C29" w14:textId="017AB153" w:rsidR="009F1DBF" w:rsidRPr="002237DE" w:rsidRDefault="009F1DBF" w:rsidP="00BE08E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3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 w:rsidRPr="002237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Образование как социально-исторический феномен</w:t>
            </w:r>
          </w:p>
        </w:tc>
      </w:tr>
      <w:tr w:rsidR="00F65BCE" w:rsidRPr="009F1DBF" w14:paraId="731F9133" w14:textId="77777777" w:rsidTr="0045079A">
        <w:tc>
          <w:tcPr>
            <w:tcW w:w="704" w:type="dxa"/>
          </w:tcPr>
          <w:p w14:paraId="5EF3BEA4" w14:textId="100F5BE6" w:rsidR="009F1DBF" w:rsidRDefault="00413102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E08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7B42070" w14:textId="4E0487C7" w:rsidR="006A23C2" w:rsidRPr="002237DE" w:rsidRDefault="006A23C2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0570685A" w14:textId="0628E1FA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F690FF8" w14:textId="11550368" w:rsidR="009F1DBF" w:rsidRPr="00AA1B2C" w:rsidRDefault="009F1DBF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В чем заключается сущность принципа непрерывности образования</w:t>
            </w:r>
            <w:r w:rsidR="007B18BB" w:rsidRPr="00AA1B2C">
              <w:rPr>
                <w:rFonts w:ascii="Times New Roman" w:hAnsi="Times New Roman" w:cs="Times New Roman"/>
                <w:sz w:val="24"/>
                <w:szCs w:val="24"/>
              </w:rPr>
              <w:t>? Ч</w:t>
            </w:r>
            <w:r w:rsidR="00DB5AAA" w:rsidRPr="00AA1B2C">
              <w:rPr>
                <w:rFonts w:ascii="Times New Roman" w:hAnsi="Times New Roman" w:cs="Times New Roman"/>
                <w:sz w:val="24"/>
                <w:szCs w:val="24"/>
              </w:rPr>
              <w:t>ем обусловлена е</w:t>
            </w:r>
            <w:r w:rsidR="00A57908" w:rsidRPr="00AA1B2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B5AAA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</w:t>
            </w:r>
            <w:r w:rsidR="002237DE" w:rsidRPr="00AA1B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104" w:type="dxa"/>
            <w:gridSpan w:val="2"/>
          </w:tcPr>
          <w:p w14:paraId="14D60F8F" w14:textId="361A1739" w:rsidR="009F1DBF" w:rsidRPr="00AA1B2C" w:rsidRDefault="007B18BB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принципа непрерывности</w:t>
            </w:r>
            <w:r w:rsidR="0082233B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 </w:t>
            </w:r>
            <w:r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заключатся в</w:t>
            </w:r>
            <w:r w:rsidR="0082233B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рост</w:t>
            </w:r>
            <w:r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82233B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образовательного потенциала личности</w:t>
            </w:r>
            <w:r w:rsidR="003B0243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протяжении</w:t>
            </w:r>
            <w:r w:rsidR="0082233B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всей жизни. Его необходимость обусловлена </w:t>
            </w:r>
            <w:r w:rsidR="003B0243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развитием</w:t>
            </w:r>
            <w:r w:rsidR="0082233B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инновационны</w:t>
            </w:r>
            <w:r w:rsidR="003B0243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82233B" w:rsidRPr="00AA1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технологий.</w:t>
            </w:r>
          </w:p>
        </w:tc>
      </w:tr>
      <w:tr w:rsidR="00AD0C48" w:rsidRPr="009F1DBF" w14:paraId="0006C08E" w14:textId="77777777" w:rsidTr="0045079A">
        <w:tc>
          <w:tcPr>
            <w:tcW w:w="704" w:type="dxa"/>
          </w:tcPr>
          <w:p w14:paraId="30E61A73" w14:textId="10371C43" w:rsidR="00AD0C48" w:rsidRDefault="00413102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F9898CB" w14:textId="609F5D57" w:rsidR="00AD0C48" w:rsidRDefault="00AD0C48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71AA683E" w14:textId="06D548E6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C2A812E" w14:textId="0C7B4FA0" w:rsidR="00A57908" w:rsidRPr="00AA1B2C" w:rsidRDefault="00A57908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Что содержит </w:t>
            </w:r>
            <w:r w:rsidR="00EF0025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(в чем заключается сущность) 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ФГОС? Какая функция ФГОС является ведущей?</w:t>
            </w:r>
          </w:p>
        </w:tc>
        <w:tc>
          <w:tcPr>
            <w:tcW w:w="4104" w:type="dxa"/>
            <w:gridSpan w:val="2"/>
          </w:tcPr>
          <w:p w14:paraId="05AAAEF6" w14:textId="7068292D" w:rsidR="00AD0C48" w:rsidRPr="00AA1B2C" w:rsidRDefault="00A57908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ФГОС содержит с</w:t>
            </w:r>
            <w:r w:rsidR="00AD0C48"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овокупность обязательных требований к образованию определенного уровня и к профессии, специальности и направлению подготовки. Ведущ</w:t>
            </w:r>
            <w:r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ей</w:t>
            </w:r>
            <w:r w:rsidR="00AD0C48"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функци</w:t>
            </w:r>
            <w:r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ей</w:t>
            </w:r>
            <w:r w:rsidR="00AD0C48"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ФГОС является</w:t>
            </w:r>
            <w:r w:rsidR="00AD0C48"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выработка государственной политики </w:t>
            </w:r>
            <w:r w:rsidR="004507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нормативно-правовому </w:t>
            </w:r>
            <w:proofErr w:type="spellStart"/>
            <w:r w:rsidR="00AD0C48"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регу</w:t>
            </w:r>
            <w:r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лирова</w:t>
            </w:r>
            <w:r w:rsidR="004507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нию</w:t>
            </w:r>
            <w:proofErr w:type="spellEnd"/>
            <w:r w:rsidRPr="00AA1B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сфере образования.</w:t>
            </w:r>
          </w:p>
        </w:tc>
      </w:tr>
      <w:tr w:rsidR="009F1DBF" w:rsidRPr="009F1DBF" w14:paraId="62B3C63B" w14:textId="77777777" w:rsidTr="001E2A44">
        <w:trPr>
          <w:trHeight w:val="218"/>
        </w:trPr>
        <w:tc>
          <w:tcPr>
            <w:tcW w:w="9344" w:type="dxa"/>
            <w:gridSpan w:val="4"/>
            <w:shd w:val="clear" w:color="auto" w:fill="F2F2F2" w:themeFill="background1" w:themeFillShade="F2"/>
          </w:tcPr>
          <w:p w14:paraId="1D1250D5" w14:textId="62B97FE7" w:rsidR="009F1DBF" w:rsidRPr="002237DE" w:rsidRDefault="009F1DBF" w:rsidP="00BE08EA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2237DE">
              <w:rPr>
                <w:rFonts w:ascii="Times New Roman" w:hAnsi="Times New Roman" w:cs="Times New Roman"/>
                <w:b/>
                <w:sz w:val="24"/>
                <w:szCs w:val="24"/>
              </w:rPr>
              <w:t>Целостный педагогический процесс, его закономерности и принципы</w:t>
            </w:r>
          </w:p>
        </w:tc>
      </w:tr>
      <w:tr w:rsidR="00F65BCE" w:rsidRPr="009F1DBF" w14:paraId="6299348F" w14:textId="77777777" w:rsidTr="0045079A">
        <w:tc>
          <w:tcPr>
            <w:tcW w:w="704" w:type="dxa"/>
            <w:shd w:val="clear" w:color="auto" w:fill="auto"/>
          </w:tcPr>
          <w:p w14:paraId="0D836EF6" w14:textId="65542885" w:rsidR="009F1DBF" w:rsidRDefault="00413102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5C8B0E2" w14:textId="3B1EBBB6" w:rsidR="006A23C2" w:rsidRPr="002237DE" w:rsidRDefault="006A23C2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2EF79ABA" w14:textId="3D48D015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BCD7D25" w14:textId="018D90C6" w:rsidR="009F1DBF" w:rsidRPr="002237DE" w:rsidRDefault="00FA0B01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чем проявляется сущность </w:t>
            </w:r>
            <w:r w:rsidR="009F1DBF"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целостного </w:t>
            </w:r>
            <w:r w:rsidR="008B4879"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 процесса</w:t>
            </w:r>
            <w:r w:rsidR="009F1DBF"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="002237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чего зависит его эффективность?</w:t>
            </w:r>
          </w:p>
        </w:tc>
        <w:tc>
          <w:tcPr>
            <w:tcW w:w="4104" w:type="dxa"/>
            <w:gridSpan w:val="2"/>
            <w:shd w:val="clear" w:color="auto" w:fill="auto"/>
          </w:tcPr>
          <w:p w14:paraId="6546A79E" w14:textId="1D8A8709" w:rsidR="009F1DBF" w:rsidRPr="002237DE" w:rsidRDefault="0082233B" w:rsidP="0045079A">
            <w:pPr>
              <w:tabs>
                <w:tab w:val="left" w:pos="1005"/>
                <w:tab w:val="left" w:pos="26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Сущность целостного педагогического процесса проявляется в </w:t>
            </w:r>
            <w:r w:rsidR="009F1DBF"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>единстве процессов обучения, воспитания и развития</w:t>
            </w:r>
            <w:r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>. Его эффективность зависит от единства дей</w:t>
            </w:r>
            <w:r w:rsidR="00FA6650">
              <w:rPr>
                <w:rFonts w:ascii="Times New Roman" w:eastAsia="Calibri" w:hAnsi="Times New Roman" w:cs="Times New Roman"/>
                <w:sz w:val="24"/>
                <w:szCs w:val="24"/>
              </w:rPr>
              <w:t>ствий всех субъектов процесса.</w:t>
            </w:r>
          </w:p>
        </w:tc>
      </w:tr>
      <w:tr w:rsidR="00ED0A60" w:rsidRPr="009F1DBF" w14:paraId="76F2CE7A" w14:textId="77777777" w:rsidTr="0045079A">
        <w:tc>
          <w:tcPr>
            <w:tcW w:w="704" w:type="dxa"/>
            <w:shd w:val="clear" w:color="auto" w:fill="auto"/>
          </w:tcPr>
          <w:p w14:paraId="5425DF89" w14:textId="2AA2B313" w:rsidR="00ED0A60" w:rsidRDefault="00413102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A27EDC" w14:textId="79E8E269" w:rsidR="00ED0A60" w:rsidRDefault="00ED0A60" w:rsidP="007451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  <w:shd w:val="clear" w:color="auto" w:fill="auto"/>
          </w:tcPr>
          <w:p w14:paraId="2BF1B79F" w14:textId="715EC773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63CB606" w14:textId="642CF64C" w:rsidR="00FA6650" w:rsidRDefault="00654AAE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определение </w:t>
            </w:r>
            <w:proofErr w:type="spellStart"/>
            <w:r w:rsidR="00FA6650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FA6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образования. Перечислите не менее трех ключевых характеристик </w:t>
            </w:r>
            <w:proofErr w:type="spellStart"/>
            <w:r w:rsidR="00FA6650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FA6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</w:t>
            </w:r>
          </w:p>
          <w:p w14:paraId="00E9C5D9" w14:textId="10646AA2" w:rsidR="00ED0A60" w:rsidRPr="002237DE" w:rsidRDefault="00ED0A60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gridSpan w:val="2"/>
            <w:shd w:val="clear" w:color="auto" w:fill="auto"/>
          </w:tcPr>
          <w:p w14:paraId="2357B621" w14:textId="12F8A312" w:rsidR="00ED0A60" w:rsidRPr="002237DE" w:rsidRDefault="00654AAE" w:rsidP="0045079A">
            <w:pPr>
              <w:tabs>
                <w:tab w:val="left" w:pos="1005"/>
                <w:tab w:val="left" w:pos="26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54AAE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654A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 — это процесс интеграции информационных и коммуникационных технологий (ИКТ) во все аспекты образовательной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Ключевыми характеристиками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являются: интеграция технологий; доступность информации, интерактивность; индивидуализация; глобализация образования</w:t>
            </w:r>
            <w:r w:rsidR="00FA6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(перечисление трех и более характеристик считается правильным ответом)</w:t>
            </w:r>
          </w:p>
        </w:tc>
      </w:tr>
      <w:tr w:rsidR="00FA0B01" w:rsidRPr="009F1DBF" w14:paraId="003BA886" w14:textId="77777777" w:rsidTr="001E2A44">
        <w:tc>
          <w:tcPr>
            <w:tcW w:w="9344" w:type="dxa"/>
            <w:gridSpan w:val="4"/>
            <w:shd w:val="clear" w:color="auto" w:fill="F2F2F2" w:themeFill="background1" w:themeFillShade="F2"/>
          </w:tcPr>
          <w:p w14:paraId="31681007" w14:textId="0F008983" w:rsidR="00FA0B01" w:rsidRPr="002237DE" w:rsidRDefault="00FA0B01" w:rsidP="00BE08E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Методология и методы педагогических исследований</w:t>
            </w:r>
          </w:p>
        </w:tc>
      </w:tr>
      <w:tr w:rsidR="00F65BCE" w:rsidRPr="009F1DBF" w14:paraId="31C02D6F" w14:textId="77777777" w:rsidTr="0045079A">
        <w:tc>
          <w:tcPr>
            <w:tcW w:w="704" w:type="dxa"/>
          </w:tcPr>
          <w:p w14:paraId="0F8CA300" w14:textId="4ED56453" w:rsidR="009F1DBF" w:rsidRDefault="00413102" w:rsidP="00A37A1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75B3886" w14:textId="2A55D43C" w:rsidR="006A23C2" w:rsidRPr="002237DE" w:rsidRDefault="006A23C2" w:rsidP="00A37A1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76C19F93" w14:textId="39F56257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1942C5F" w14:textId="52A749A8" w:rsidR="009F1DBF" w:rsidRPr="002237DE" w:rsidRDefault="002237DE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с</w:t>
            </w:r>
            <w:r w:rsidR="002F0EA9" w:rsidRPr="002237DE">
              <w:rPr>
                <w:rFonts w:ascii="Times New Roman" w:hAnsi="Times New Roman" w:cs="Times New Roman"/>
                <w:sz w:val="24"/>
                <w:szCs w:val="24"/>
              </w:rPr>
              <w:t>ущность</w:t>
            </w:r>
            <w:r w:rsidR="009F1DBF" w:rsidRPr="002237DE">
              <w:rPr>
                <w:rFonts w:ascii="Times New Roman" w:hAnsi="Times New Roman" w:cs="Times New Roman"/>
                <w:sz w:val="24"/>
                <w:szCs w:val="24"/>
              </w:rPr>
              <w:t xml:space="preserve"> эмпирических методов педагогического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B7276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пример</w:t>
            </w:r>
            <w:r w:rsidR="00AA1B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E2A44">
              <w:rPr>
                <w:rFonts w:ascii="Times New Roman" w:hAnsi="Times New Roman" w:cs="Times New Roman"/>
                <w:sz w:val="24"/>
                <w:szCs w:val="24"/>
              </w:rPr>
              <w:t xml:space="preserve"> эмпирических методов педагогического исследования</w:t>
            </w:r>
            <w:r w:rsidR="00AA1B2C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двух примеров)</w:t>
            </w:r>
            <w:r w:rsidR="001E2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76FB1F" w14:textId="77777777" w:rsidR="009F1DBF" w:rsidRPr="002237DE" w:rsidRDefault="009F1DBF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gridSpan w:val="2"/>
          </w:tcPr>
          <w:p w14:paraId="3D4DEFE7" w14:textId="77777777" w:rsidR="00B7276B" w:rsidRDefault="002F0EA9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7DE">
              <w:rPr>
                <w:rFonts w:ascii="Times New Roman" w:hAnsi="Times New Roman" w:cs="Times New Roman"/>
                <w:sz w:val="24"/>
                <w:szCs w:val="24"/>
              </w:rPr>
              <w:t xml:space="preserve">Сущностью эмпирических методов педагогического исследования является их направленность на непосредственное изучение объекта. </w:t>
            </w:r>
          </w:p>
          <w:p w14:paraId="0B8CC076" w14:textId="2AFF7D82" w:rsidR="009F1DBF" w:rsidRPr="002237DE" w:rsidRDefault="00B7276B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Методы педагогического исследования: </w:t>
            </w:r>
            <w:r w:rsidR="009F1DBF" w:rsidRPr="00AA1B2C">
              <w:rPr>
                <w:rFonts w:ascii="Times New Roman" w:hAnsi="Times New Roman" w:cs="Times New Roman"/>
                <w:sz w:val="24"/>
                <w:szCs w:val="24"/>
              </w:rPr>
              <w:t>опросные методы, изучение документации, эксперимент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(два и более примера методов является правильным ответом)</w:t>
            </w:r>
          </w:p>
        </w:tc>
      </w:tr>
      <w:tr w:rsidR="0009743D" w:rsidRPr="009F1DBF" w14:paraId="0079A92E" w14:textId="77777777" w:rsidTr="0045079A">
        <w:tc>
          <w:tcPr>
            <w:tcW w:w="704" w:type="dxa"/>
          </w:tcPr>
          <w:p w14:paraId="6E464F80" w14:textId="6A92D379" w:rsidR="0009743D" w:rsidRPr="00B7276B" w:rsidRDefault="00413102" w:rsidP="00A37A1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7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FC2BE68" w14:textId="46257816" w:rsidR="0009743D" w:rsidRPr="00B7276B" w:rsidRDefault="0009743D" w:rsidP="00A37A1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76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33681A25" w14:textId="79C8C2DC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EFACF06" w14:textId="7564B45C" w:rsidR="00B7276B" w:rsidRPr="00AA1B2C" w:rsidRDefault="00A0062F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понятия критерий качества </w:t>
            </w:r>
            <w:r w:rsidR="00B7276B" w:rsidRPr="00AA1B2C">
              <w:rPr>
                <w:rFonts w:ascii="Times New Roman" w:hAnsi="Times New Roman" w:cs="Times New Roman"/>
                <w:sz w:val="24"/>
                <w:szCs w:val="24"/>
              </w:rPr>
              <w:t>педагогического исследования</w:t>
            </w:r>
          </w:p>
          <w:p w14:paraId="5D0F6848" w14:textId="0452F3FA" w:rsidR="0009743D" w:rsidRPr="00AA1B2C" w:rsidRDefault="00B7276B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Перечислите не менее трех</w:t>
            </w:r>
            <w:r w:rsidR="00A0062F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43D" w:rsidRPr="00AA1B2C">
              <w:rPr>
                <w:rFonts w:ascii="Times New Roman" w:hAnsi="Times New Roman" w:cs="Times New Roman"/>
                <w:sz w:val="24"/>
                <w:szCs w:val="24"/>
              </w:rPr>
              <w:t>основны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9743D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критери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09743D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педагогического исследования</w:t>
            </w:r>
          </w:p>
        </w:tc>
        <w:tc>
          <w:tcPr>
            <w:tcW w:w="4104" w:type="dxa"/>
            <w:gridSpan w:val="2"/>
          </w:tcPr>
          <w:p w14:paraId="649520DB" w14:textId="77777777" w:rsidR="00B7276B" w:rsidRPr="00AA1B2C" w:rsidRDefault="00A0062F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качества </w:t>
            </w:r>
            <w:r w:rsidR="00B7276B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исследования 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- это показате</w:t>
            </w:r>
            <w:r w:rsidR="00B7276B" w:rsidRPr="00AA1B2C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свойств системы и правило его оценивания. </w:t>
            </w:r>
          </w:p>
          <w:p w14:paraId="33207D74" w14:textId="3DF263A3" w:rsidR="0009743D" w:rsidRPr="00AA1B2C" w:rsidRDefault="00A0062F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Критерии качества педагогического исследования: актуальность, новизна, теоретическая знач</w:t>
            </w:r>
            <w:r w:rsidR="00B7276B" w:rsidRPr="00AA1B2C">
              <w:rPr>
                <w:rFonts w:ascii="Times New Roman" w:hAnsi="Times New Roman" w:cs="Times New Roman"/>
                <w:sz w:val="24"/>
                <w:szCs w:val="24"/>
              </w:rPr>
              <w:t>имость, практическая значимость (перечисление трех и более основных критериев качества педагогического исследования)</w:t>
            </w:r>
          </w:p>
        </w:tc>
      </w:tr>
      <w:tr w:rsidR="00FA0B01" w:rsidRPr="009F1DBF" w14:paraId="1DD5F5B7" w14:textId="77777777" w:rsidTr="001E2A44">
        <w:tc>
          <w:tcPr>
            <w:tcW w:w="9344" w:type="dxa"/>
            <w:gridSpan w:val="4"/>
            <w:shd w:val="clear" w:color="auto" w:fill="F2F2F2" w:themeFill="background1" w:themeFillShade="F2"/>
          </w:tcPr>
          <w:p w14:paraId="4CEC3C66" w14:textId="7F02B5BD" w:rsidR="00FA0B01" w:rsidRPr="002237DE" w:rsidRDefault="00FA0B01" w:rsidP="00BE08E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BE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22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Обучение как способ организации педагогического процесса</w:t>
            </w:r>
          </w:p>
        </w:tc>
      </w:tr>
      <w:tr w:rsidR="00F65BCE" w:rsidRPr="009F1DBF" w14:paraId="58DA137E" w14:textId="77777777" w:rsidTr="0045079A">
        <w:tc>
          <w:tcPr>
            <w:tcW w:w="704" w:type="dxa"/>
          </w:tcPr>
          <w:p w14:paraId="6DDE8ED1" w14:textId="7593B774" w:rsidR="009F1DBF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4402D18" w14:textId="61D8F3BA" w:rsidR="006A23C2" w:rsidRPr="002237DE" w:rsidRDefault="006A23C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3CF8B5AC" w14:textId="7597EC19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D0ED3BA" w14:textId="709270A7" w:rsidR="009F1DBF" w:rsidRPr="00AA1B2C" w:rsidRDefault="009F1DBF" w:rsidP="0045079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37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Раскройте содержание понятия обучение как процесса.</w:t>
            </w:r>
            <w:r w:rsidR="00F832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Что он представляет собой в плане</w:t>
            </w:r>
            <w:r w:rsidR="00F832BB" w:rsidRPr="00F832BB">
              <w:rPr>
                <w:rFonts w:ascii="Times New Roman" w:eastAsia="Calibri" w:hAnsi="Times New Roman" w:cs="Times New Roman"/>
                <w:bCs/>
                <w:color w:val="2E74B5" w:themeColor="accent1" w:themeShade="BF"/>
                <w:sz w:val="24"/>
                <w:szCs w:val="24"/>
              </w:rPr>
              <w:t xml:space="preserve"> </w:t>
            </w:r>
            <w:r w:rsidR="00F832BB" w:rsidRPr="00AA1B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соотношения обучающей функции педагога и учебной деятельности учащихся в этом процессе?</w:t>
            </w:r>
          </w:p>
          <w:p w14:paraId="5CDD5086" w14:textId="77777777" w:rsidR="009F1DBF" w:rsidRPr="002237DE" w:rsidRDefault="009F1DBF" w:rsidP="0045079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  <w:gridSpan w:val="2"/>
          </w:tcPr>
          <w:p w14:paraId="3167093C" w14:textId="2C1145BA" w:rsidR="009F1DBF" w:rsidRPr="002237DE" w:rsidRDefault="001E2A44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- э</w:t>
            </w:r>
            <w:r w:rsidR="009F1DBF"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>то процесс</w:t>
            </w:r>
            <w:r w:rsidR="00F65BCE" w:rsidRPr="002237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и стимулирования учебно-познавательной деятельности учащихся. Он представляет собой единство обучающей функции педагога и учебной деятельности учащихся.</w:t>
            </w:r>
          </w:p>
        </w:tc>
      </w:tr>
      <w:tr w:rsidR="00F65BCE" w:rsidRPr="009F1DBF" w14:paraId="2D2FB152" w14:textId="77777777" w:rsidTr="0045079A">
        <w:tc>
          <w:tcPr>
            <w:tcW w:w="704" w:type="dxa"/>
          </w:tcPr>
          <w:p w14:paraId="4B2DB1FA" w14:textId="3E729AB0" w:rsidR="009F1DBF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12ABAAA" w14:textId="082694C2" w:rsidR="00B112C6" w:rsidRPr="002237DE" w:rsidRDefault="00B112C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27686B01" w14:textId="0CDE80C4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F47E932" w14:textId="3735D63B" w:rsidR="009F1DBF" w:rsidRPr="002237DE" w:rsidRDefault="009F1DBF" w:rsidP="004507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 понятие «компетентность педагога»</w:t>
            </w:r>
            <w:r w:rsidR="00C76D12"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547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547A1" w:rsidRPr="00AA1B2C">
              <w:rPr>
                <w:rFonts w:ascii="Times New Roman" w:hAnsi="Times New Roman" w:cs="Times New Roman"/>
                <w:bCs/>
                <w:sz w:val="24"/>
                <w:szCs w:val="24"/>
              </w:rPr>
              <w:t>Что она в себя включает?</w:t>
            </w:r>
          </w:p>
          <w:p w14:paraId="24C9EA0C" w14:textId="77777777" w:rsidR="009F1DBF" w:rsidRPr="002237DE" w:rsidRDefault="009F1DBF" w:rsidP="004507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  <w:gridSpan w:val="2"/>
          </w:tcPr>
          <w:p w14:paraId="255E4953" w14:textId="70D5C2F5" w:rsidR="009F1DBF" w:rsidRPr="002237DE" w:rsidRDefault="001E2A44" w:rsidP="0045079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Компетентность – это с</w:t>
            </w:r>
            <w:r w:rsidR="00A37A15"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пособность </w:t>
            </w:r>
            <w:r w:rsidR="009F1DBF"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педагога к профессионально</w:t>
            </w:r>
            <w:r w:rsidR="009F346C"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="009F1DBF"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</w:t>
            </w:r>
            <w:r w:rsidR="00A37A15"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F1DBF"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76D12" w:rsidRPr="002237DE">
              <w:rPr>
                <w:rFonts w:ascii="Times New Roman" w:hAnsi="Times New Roman" w:cs="Times New Roman"/>
                <w:bCs/>
                <w:sz w:val="24"/>
                <w:szCs w:val="24"/>
              </w:rPr>
              <w:t>Включает в себя совокупность личностных свойств и умений в профессиональной деятельности.</w:t>
            </w:r>
          </w:p>
        </w:tc>
      </w:tr>
      <w:tr w:rsidR="00F65BCE" w:rsidRPr="009F1DBF" w14:paraId="2E9757F2" w14:textId="77777777" w:rsidTr="0045079A">
        <w:tc>
          <w:tcPr>
            <w:tcW w:w="704" w:type="dxa"/>
          </w:tcPr>
          <w:p w14:paraId="4EC3A507" w14:textId="5A624741" w:rsidR="009F1DBF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9B26B29" w14:textId="02D68879" w:rsidR="00B112C6" w:rsidRPr="002237DE" w:rsidRDefault="00B112C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18779B84" w14:textId="3AAE8498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CC5CB99" w14:textId="5268C5C3" w:rsidR="009F1DBF" w:rsidRPr="00AA1B2C" w:rsidRDefault="009F1DBF" w:rsidP="004507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</w:t>
            </w:r>
            <w:r w:rsidR="00F65BCE" w:rsidRPr="00AA1B2C"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традиционной   дидактической концепции обучения</w:t>
            </w:r>
            <w:r w:rsidR="00D547A1" w:rsidRPr="00AA1B2C">
              <w:rPr>
                <w:rFonts w:ascii="Times New Roman" w:hAnsi="Times New Roman" w:cs="Times New Roman"/>
                <w:sz w:val="24"/>
                <w:szCs w:val="24"/>
              </w:rPr>
              <w:t>. Какова роль педагога и учащегося в традиционном обучении?</w:t>
            </w:r>
          </w:p>
        </w:tc>
        <w:tc>
          <w:tcPr>
            <w:tcW w:w="4104" w:type="dxa"/>
            <w:gridSpan w:val="2"/>
          </w:tcPr>
          <w:p w14:paraId="7B20A643" w14:textId="05674503" w:rsidR="009F1DBF" w:rsidRPr="00AA1B2C" w:rsidRDefault="001E2A44" w:rsidP="0045079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Сущностью</w:t>
            </w:r>
            <w:r w:rsidR="00F65BCE" w:rsidRPr="00AA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традиционной концепции обучения является передача готовых знаний учителем ученикам. </w:t>
            </w:r>
            <w:r w:rsidR="00D547A1" w:rsidRPr="00AA1B2C">
              <w:rPr>
                <w:rFonts w:ascii="Times New Roman" w:hAnsi="Times New Roman" w:cs="Times New Roman"/>
                <w:bCs/>
                <w:sz w:val="24"/>
                <w:szCs w:val="24"/>
              </w:rPr>
              <w:t>В традиционном обучении п</w:t>
            </w:r>
            <w:r w:rsidR="00F65BCE" w:rsidRPr="00AA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едагог играет активную роль, а учащиеся пассивно усваивают полученные </w:t>
            </w:r>
            <w:r w:rsidR="001365C6" w:rsidRPr="00AA1B2C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  <w:r w:rsidR="00F65BCE" w:rsidRPr="00AA1B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B7B07" w:rsidRPr="009F1DBF" w14:paraId="05A26A3D" w14:textId="77777777" w:rsidTr="0045079A">
        <w:tc>
          <w:tcPr>
            <w:tcW w:w="704" w:type="dxa"/>
          </w:tcPr>
          <w:p w14:paraId="570311EB" w14:textId="03738C53" w:rsidR="00BB7B07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D5EA57" w14:textId="34349968" w:rsidR="00BB7B07" w:rsidRDefault="00BB7B07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5E93BB42" w14:textId="61C00AEA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F8BD5C8" w14:textId="566AE9AF" w:rsidR="00BB7B07" w:rsidRPr="002237DE" w:rsidRDefault="00BB7B07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контролирующая функция в обучении считается одной из самых приоритетных в педагогике?</w:t>
            </w:r>
          </w:p>
        </w:tc>
        <w:tc>
          <w:tcPr>
            <w:tcW w:w="4104" w:type="dxa"/>
            <w:gridSpan w:val="2"/>
          </w:tcPr>
          <w:p w14:paraId="1295531E" w14:textId="4E6DB449" w:rsidR="00BB7B07" w:rsidRDefault="00BB7B07" w:rsidP="0045079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Контролирующая функция заключается в проверке качества усвоения программных знаний, уровня сформированности навыков, умений и способностей обучающихся</w:t>
            </w:r>
          </w:p>
        </w:tc>
      </w:tr>
      <w:tr w:rsidR="009F1DBF" w:rsidRPr="009F1DBF" w14:paraId="7B8C41C1" w14:textId="77777777" w:rsidTr="001E2A44">
        <w:trPr>
          <w:trHeight w:val="281"/>
        </w:trPr>
        <w:tc>
          <w:tcPr>
            <w:tcW w:w="9344" w:type="dxa"/>
            <w:gridSpan w:val="4"/>
            <w:shd w:val="clear" w:color="auto" w:fill="F2F2F2" w:themeFill="background1" w:themeFillShade="F2"/>
          </w:tcPr>
          <w:p w14:paraId="7F159F46" w14:textId="2B949814" w:rsidR="009F1DBF" w:rsidRPr="002237DE" w:rsidRDefault="00BE08EA" w:rsidP="001E2A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</w:t>
            </w:r>
            <w:r w:rsidR="009F1DBF" w:rsidRPr="0022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Организационные формы и методы учебного процесса</w:t>
            </w:r>
          </w:p>
        </w:tc>
      </w:tr>
      <w:tr w:rsidR="00F65BCE" w:rsidRPr="009F1DBF" w14:paraId="5C854787" w14:textId="77777777" w:rsidTr="00FA6650">
        <w:tc>
          <w:tcPr>
            <w:tcW w:w="704" w:type="dxa"/>
            <w:shd w:val="clear" w:color="auto" w:fill="auto"/>
          </w:tcPr>
          <w:p w14:paraId="11A84615" w14:textId="2466D6AA" w:rsidR="009F1DBF" w:rsidRDefault="00413102" w:rsidP="00AD21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AD79791" w14:textId="7FBDE765" w:rsidR="00B112C6" w:rsidRPr="001E2A44" w:rsidRDefault="00B112C6" w:rsidP="00AD21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84" w:type="dxa"/>
            <w:gridSpan w:val="2"/>
            <w:shd w:val="clear" w:color="auto" w:fill="auto"/>
          </w:tcPr>
          <w:p w14:paraId="1864AB25" w14:textId="13F04F2E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BDE5DC2" w14:textId="234B3CB5" w:rsidR="009F1DBF" w:rsidRPr="00AA1B2C" w:rsidRDefault="00EC47EE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Какие параметры определяют</w:t>
            </w:r>
            <w:r w:rsidR="009F1DBF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классно-урочн</w:t>
            </w:r>
            <w:r w:rsidR="009B1EF0" w:rsidRPr="00AA1B2C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9F1DBF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9B1EF0" w:rsidRPr="00AA1B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1DBF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AE3C73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Кто является ее создателем в педагогике?</w:t>
            </w:r>
          </w:p>
          <w:p w14:paraId="0CBFAB47" w14:textId="741D8C09" w:rsidR="001E53C0" w:rsidRPr="00AA1B2C" w:rsidRDefault="001E53C0" w:rsidP="0045079A">
            <w:pPr>
              <w:ind w:left="-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2188D" w14:textId="2027DF0D" w:rsidR="001E53C0" w:rsidRPr="00AA1B2C" w:rsidRDefault="001E53C0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4AC92" w14:textId="0E2132AD" w:rsidR="009F1DBF" w:rsidRPr="00AA1B2C" w:rsidRDefault="009F1DBF" w:rsidP="0045079A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  <w:shd w:val="clear" w:color="auto" w:fill="auto"/>
          </w:tcPr>
          <w:p w14:paraId="77F8FC61" w14:textId="7707FE4D" w:rsidR="00EC47EE" w:rsidRPr="00AA1B2C" w:rsidRDefault="009B1EF0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01BD4" w:rsidRPr="00AA1B2C">
              <w:rPr>
                <w:rFonts w:ascii="Times New Roman" w:hAnsi="Times New Roman" w:cs="Times New Roman"/>
                <w:sz w:val="24"/>
                <w:szCs w:val="24"/>
              </w:rPr>
              <w:t>араметр</w:t>
            </w:r>
            <w:r w:rsidR="00EC47EE" w:rsidRPr="00AA1B2C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501BD4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классно-урочной системы являются</w:t>
            </w:r>
            <w:r w:rsidR="00EC47EE" w:rsidRPr="00AA1B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1A876E" w14:textId="731AAE2A" w:rsidR="009F1DBF" w:rsidRPr="00AA1B2C" w:rsidRDefault="00501BD4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B4C47" w:rsidRPr="00AA1B2C">
              <w:rPr>
                <w:rFonts w:ascii="Times New Roman" w:hAnsi="Times New Roman" w:cs="Times New Roman"/>
                <w:sz w:val="24"/>
                <w:szCs w:val="24"/>
              </w:rPr>
              <w:t>диный</w:t>
            </w:r>
            <w:r w:rsidR="009F1DBF" w:rsidRPr="00AA1B2C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возрастной состав учащихся</w:t>
            </w:r>
            <w:r w:rsidR="00EC47EE" w:rsidRPr="00AA1B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CA4920" w14:textId="527C386D" w:rsidR="009F1DBF" w:rsidRPr="00AA1B2C" w:rsidRDefault="00EC47EE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1DBF" w:rsidRPr="00AA1B2C">
              <w:rPr>
                <w:rFonts w:ascii="Times New Roman" w:hAnsi="Times New Roman" w:cs="Times New Roman"/>
                <w:sz w:val="24"/>
                <w:szCs w:val="24"/>
              </w:rPr>
              <w:t>сновная форма обучения – урок</w:t>
            </w: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3A3162" w14:textId="1E62BD34" w:rsidR="009F1DBF" w:rsidRPr="00AA1B2C" w:rsidRDefault="00EC47EE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83053">
              <w:rPr>
                <w:rFonts w:ascii="Times New Roman" w:hAnsi="Times New Roman" w:cs="Times New Roman"/>
                <w:sz w:val="24"/>
                <w:szCs w:val="24"/>
              </w:rPr>
              <w:t xml:space="preserve">аждый урок посвящен </w:t>
            </w:r>
            <w:r w:rsidR="009F1DBF" w:rsidRPr="00AA1B2C">
              <w:rPr>
                <w:rFonts w:ascii="Times New Roman" w:hAnsi="Times New Roman" w:cs="Times New Roman"/>
                <w:sz w:val="24"/>
                <w:szCs w:val="24"/>
              </w:rPr>
              <w:t>только одному предмету</w:t>
            </w:r>
            <w:r w:rsidR="00AE3C73" w:rsidRPr="00AA1B2C">
              <w:rPr>
                <w:rFonts w:ascii="Times New Roman" w:hAnsi="Times New Roman" w:cs="Times New Roman"/>
                <w:sz w:val="24"/>
                <w:szCs w:val="24"/>
              </w:rPr>
              <w:t>. Ее создателем в педагогике является Я.А. Каменский</w:t>
            </w:r>
          </w:p>
        </w:tc>
      </w:tr>
      <w:tr w:rsidR="00F65BCE" w:rsidRPr="009F1DBF" w14:paraId="38B732A5" w14:textId="77777777" w:rsidTr="00FA6650">
        <w:tc>
          <w:tcPr>
            <w:tcW w:w="704" w:type="dxa"/>
            <w:shd w:val="clear" w:color="auto" w:fill="auto"/>
          </w:tcPr>
          <w:p w14:paraId="35A3489C" w14:textId="5B167E9D" w:rsidR="009F1DBF" w:rsidRDefault="00413102" w:rsidP="00AD21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15F876" w14:textId="75065D5A" w:rsidR="00B112C6" w:rsidRPr="001E2A44" w:rsidRDefault="00B112C6" w:rsidP="00AD21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84" w:type="dxa"/>
            <w:gridSpan w:val="2"/>
            <w:shd w:val="clear" w:color="auto" w:fill="auto"/>
          </w:tcPr>
          <w:p w14:paraId="696C764B" w14:textId="05E01073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1B23C72" w14:textId="6CC55576" w:rsidR="00AE3C73" w:rsidRPr="00D92FF7" w:rsidRDefault="00AE3C73" w:rsidP="004507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92FF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Какие виды групповой формы обучения существуют в педагогике? Раскройте особенностей одной из них</w:t>
            </w:r>
          </w:p>
          <w:p w14:paraId="673E4BAF" w14:textId="77777777" w:rsidR="00AE3C73" w:rsidRDefault="00AE3C73" w:rsidP="004507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highlight w:val="yellow"/>
                <w:lang w:eastAsia="ru-RU"/>
              </w:rPr>
            </w:pPr>
          </w:p>
          <w:p w14:paraId="468FFB29" w14:textId="538FDC35" w:rsidR="009F1DBF" w:rsidRPr="00183081" w:rsidRDefault="009F1DBF" w:rsidP="0045079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56" w:type="dxa"/>
            <w:shd w:val="clear" w:color="auto" w:fill="auto"/>
          </w:tcPr>
          <w:p w14:paraId="4934BDD5" w14:textId="262E7BA7" w:rsidR="00AE3C73" w:rsidRPr="00D92FF7" w:rsidRDefault="00AE3C73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педагогике существуют два вида групповой формы обучения: единая и дифференцированная. </w:t>
            </w:r>
          </w:p>
          <w:p w14:paraId="70018791" w14:textId="6D988B9E" w:rsidR="00AE3C73" w:rsidRPr="00D92FF7" w:rsidRDefault="00AE3C73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Единая – группой выполняются идентичные задания </w:t>
            </w:r>
          </w:p>
          <w:p w14:paraId="10312BDB" w14:textId="3513F21B" w:rsidR="00AE3C73" w:rsidRPr="00D92FF7" w:rsidRDefault="00AE3C73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</w:t>
            </w:r>
          </w:p>
          <w:p w14:paraId="50CDFA41" w14:textId="606B78EA" w:rsidR="00AE3C73" w:rsidRPr="00D92FF7" w:rsidRDefault="00AE3C73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2FF7">
              <w:rPr>
                <w:rFonts w:ascii="Times New Roman" w:hAnsi="Times New Roman" w:cs="Times New Roman"/>
                <w:sz w:val="24"/>
                <w:szCs w:val="24"/>
              </w:rPr>
              <w:t>Дифференированная</w:t>
            </w:r>
            <w:proofErr w:type="spellEnd"/>
            <w:r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 – каждая группа выполняет свое собственно задание</w:t>
            </w:r>
          </w:p>
          <w:p w14:paraId="1CA31DB4" w14:textId="0FFDE412" w:rsidR="009F1DBF" w:rsidRPr="00183081" w:rsidRDefault="009F1DBF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F1DBF" w:rsidRPr="009F1DBF" w14:paraId="2140F4E2" w14:textId="77777777" w:rsidTr="001E2A44">
        <w:tc>
          <w:tcPr>
            <w:tcW w:w="9344" w:type="dxa"/>
            <w:gridSpan w:val="4"/>
            <w:shd w:val="clear" w:color="auto" w:fill="F2F2F2" w:themeFill="background1" w:themeFillShade="F2"/>
          </w:tcPr>
          <w:p w14:paraId="671EBCE1" w14:textId="75E7BCE8" w:rsidR="009F1DBF" w:rsidRPr="002237DE" w:rsidRDefault="009F1DBF" w:rsidP="00BE08E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BE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22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Современные научно-теоретические представления о педагогических технологиях</w:t>
            </w:r>
          </w:p>
        </w:tc>
      </w:tr>
      <w:tr w:rsidR="00F65BCE" w:rsidRPr="009F1DBF" w14:paraId="28FF8B18" w14:textId="77777777" w:rsidTr="0045079A">
        <w:tc>
          <w:tcPr>
            <w:tcW w:w="704" w:type="dxa"/>
          </w:tcPr>
          <w:p w14:paraId="5C94DDE2" w14:textId="63FD5CD5" w:rsidR="009F1DBF" w:rsidRDefault="00413102" w:rsidP="00AB4C4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1F1625" w14:textId="0B5E09B0" w:rsidR="00B112C6" w:rsidRPr="002237DE" w:rsidRDefault="00B112C6" w:rsidP="00AB4C4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1F6138FB" w14:textId="23498743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4A137C0" w14:textId="7413318F" w:rsidR="009F1DBF" w:rsidRPr="00D92FF7" w:rsidRDefault="009F1DBF" w:rsidP="004507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2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является главной целью создания педагогических технологий</w:t>
            </w:r>
            <w:r w:rsidR="001365C6" w:rsidRPr="00D92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  <w:r w:rsidRPr="00D92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83081" w:rsidRPr="00D92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Гарантией чего они выступают?</w:t>
            </w:r>
          </w:p>
          <w:p w14:paraId="63C155EE" w14:textId="690D34FD" w:rsidR="009F1DBF" w:rsidRPr="00D92FF7" w:rsidRDefault="009F1DBF" w:rsidP="004507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gridSpan w:val="2"/>
          </w:tcPr>
          <w:p w14:paraId="0B0A6634" w14:textId="3C604D70" w:rsidR="009F1DBF" w:rsidRPr="00D92FF7" w:rsidRDefault="005A0083" w:rsidP="0045079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создания педагогических технологий - повысить</w:t>
            </w:r>
            <w:r w:rsidR="009F1DBF"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</w:t>
            </w:r>
            <w:r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образовательного процесса.</w:t>
            </w:r>
            <w:r w:rsidR="005A60C6"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183081"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 выступают </w:t>
            </w:r>
            <w:r w:rsidR="005A60C6"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</w:t>
            </w:r>
            <w:r w:rsidR="00183081"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5A60C6"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</w:t>
            </w:r>
            <w:r w:rsidR="00183081"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A60C6" w:rsidRPr="00D9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запланированных высоких результатов данного процесса.</w:t>
            </w:r>
          </w:p>
        </w:tc>
      </w:tr>
      <w:tr w:rsidR="00FA0B01" w:rsidRPr="009F1DBF" w14:paraId="74225E7D" w14:textId="77777777" w:rsidTr="001E2A44">
        <w:trPr>
          <w:trHeight w:val="380"/>
        </w:trPr>
        <w:tc>
          <w:tcPr>
            <w:tcW w:w="9344" w:type="dxa"/>
            <w:gridSpan w:val="4"/>
            <w:shd w:val="clear" w:color="auto" w:fill="F2F2F2" w:themeFill="background1" w:themeFillShade="F2"/>
          </w:tcPr>
          <w:p w14:paraId="04816C3F" w14:textId="01FEC624" w:rsidR="00FA0B01" w:rsidRPr="002237DE" w:rsidRDefault="00FA0B01" w:rsidP="00BE08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</w:t>
            </w:r>
            <w:r w:rsidR="00BE0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Pr="0022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 Сущность, содержание, формы и методы воспитания; системный подход в теории и практике воспитания</w:t>
            </w:r>
          </w:p>
        </w:tc>
      </w:tr>
      <w:tr w:rsidR="00F65BCE" w:rsidRPr="009F1DBF" w14:paraId="7FDBC749" w14:textId="77777777" w:rsidTr="0045079A">
        <w:tc>
          <w:tcPr>
            <w:tcW w:w="704" w:type="dxa"/>
          </w:tcPr>
          <w:p w14:paraId="35DF301A" w14:textId="709F2E26" w:rsidR="009F1DBF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58FC4B0" w14:textId="24F1C792" w:rsidR="00B112C6" w:rsidRPr="002237DE" w:rsidRDefault="00B112C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1F061D19" w14:textId="20751150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77987B3" w14:textId="4BBCA4AB" w:rsidR="009F1DBF" w:rsidRPr="0045079A" w:rsidRDefault="009F1DBF" w:rsidP="00450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79A"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 термина «воспитание» в узком смысле</w:t>
            </w: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E2A44"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2A44" w:rsidRPr="0045079A">
              <w:rPr>
                <w:rFonts w:ascii="Times New Roman" w:hAnsi="Times New Roman" w:cs="Times New Roman"/>
                <w:sz w:val="24"/>
                <w:szCs w:val="24"/>
              </w:rPr>
              <w:t>Какова его цель?</w:t>
            </w:r>
          </w:p>
        </w:tc>
        <w:tc>
          <w:tcPr>
            <w:tcW w:w="4104" w:type="dxa"/>
            <w:gridSpan w:val="2"/>
          </w:tcPr>
          <w:p w14:paraId="6C57D037" w14:textId="0CA4B123" w:rsidR="009F1DBF" w:rsidRPr="0045079A" w:rsidRDefault="00635727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«Воспитание» в узком смысле слова – воздействие на</w:t>
            </w:r>
            <w:r w:rsidR="008B4879"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F1DBF"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личност</w:t>
            </w:r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9F1DBF"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со стороны общественных институтов. Его целью является формирование нравственных ценностей, взглядов и убеждений.</w:t>
            </w:r>
          </w:p>
        </w:tc>
      </w:tr>
      <w:tr w:rsidR="00505E4D" w:rsidRPr="009F1DBF" w14:paraId="7D60565F" w14:textId="77777777" w:rsidTr="0045079A">
        <w:tc>
          <w:tcPr>
            <w:tcW w:w="704" w:type="dxa"/>
          </w:tcPr>
          <w:p w14:paraId="7505EEDB" w14:textId="1465270F" w:rsidR="00505E4D" w:rsidRPr="00D92FF7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4614E27" w14:textId="53DC9A1C" w:rsidR="00505E4D" w:rsidRPr="00D92FF7" w:rsidRDefault="00505E4D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59BC9A1E" w14:textId="75F2B8BF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3FFFD24" w14:textId="6CC196A1" w:rsidR="00505E4D" w:rsidRPr="0045079A" w:rsidRDefault="00505E4D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r w:rsidR="00BB204C" w:rsidRPr="0045079A">
              <w:rPr>
                <w:rFonts w:ascii="Times New Roman" w:hAnsi="Times New Roman" w:cs="Times New Roman"/>
                <w:sz w:val="24"/>
                <w:szCs w:val="24"/>
              </w:rPr>
              <w:t xml:space="preserve"> теории лежат в основе</w:t>
            </w:r>
            <w:r w:rsidRPr="0045079A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</w:t>
            </w:r>
            <w:r w:rsidR="00BB204C" w:rsidRPr="0045079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5079A">
              <w:rPr>
                <w:rFonts w:ascii="Times New Roman" w:hAnsi="Times New Roman" w:cs="Times New Roman"/>
                <w:sz w:val="24"/>
                <w:szCs w:val="24"/>
              </w:rPr>
              <w:t xml:space="preserve"> концепци</w:t>
            </w:r>
            <w:r w:rsidR="00BB204C" w:rsidRPr="0045079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079A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и воспитания?</w:t>
            </w:r>
            <w:r w:rsidR="00BB204C" w:rsidRPr="00450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70A" w:rsidRPr="0045079A">
              <w:rPr>
                <w:rFonts w:ascii="Times New Roman" w:hAnsi="Times New Roman" w:cs="Times New Roman"/>
                <w:sz w:val="24"/>
                <w:szCs w:val="24"/>
              </w:rPr>
              <w:t>Укажите их авторов</w:t>
            </w:r>
          </w:p>
        </w:tc>
        <w:tc>
          <w:tcPr>
            <w:tcW w:w="4104" w:type="dxa"/>
            <w:gridSpan w:val="2"/>
          </w:tcPr>
          <w:p w14:paraId="4FE7E8BB" w14:textId="548E24E6" w:rsidR="00BB204C" w:rsidRPr="0045079A" w:rsidRDefault="00BB204C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основе концепций обучения и воспитания лежат </w:t>
            </w:r>
            <w:r w:rsidR="0096670A"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гуманистическая, поведенческая и когнитивная теории.</w:t>
            </w:r>
          </w:p>
          <w:p w14:paraId="6C2A7A5F" w14:textId="2D2A6369" w:rsidR="0096670A" w:rsidRPr="0045079A" w:rsidRDefault="0096670A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Авторы теорий:</w:t>
            </w:r>
          </w:p>
          <w:p w14:paraId="212A9ED0" w14:textId="06D3DEB4" w:rsidR="00BB204C" w:rsidRPr="0045079A" w:rsidRDefault="00821C53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гуманистическая</w:t>
            </w:r>
            <w:r w:rsidR="00BB204C"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BB204C"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К.Роджерс</w:t>
            </w:r>
            <w:proofErr w:type="spellEnd"/>
          </w:p>
          <w:p w14:paraId="7CAD449E" w14:textId="6672AC67" w:rsidR="00BB204C" w:rsidRPr="0045079A" w:rsidRDefault="00BB204C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поведенческая – </w:t>
            </w:r>
            <w:proofErr w:type="spellStart"/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Б.Скиннер</w:t>
            </w:r>
            <w:proofErr w:type="spellEnd"/>
          </w:p>
          <w:p w14:paraId="3E9F3927" w14:textId="06D56C86" w:rsidR="00505E4D" w:rsidRPr="0045079A" w:rsidRDefault="00821C53" w:rsidP="0045079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когнитивная – </w:t>
            </w:r>
            <w:proofErr w:type="spellStart"/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>Д.Дьюи</w:t>
            </w:r>
            <w:proofErr w:type="spellEnd"/>
            <w:r w:rsidRPr="00450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0C34" w:rsidRPr="009F1DBF" w14:paraId="28546D93" w14:textId="77777777" w:rsidTr="0045079A">
        <w:tc>
          <w:tcPr>
            <w:tcW w:w="704" w:type="dxa"/>
          </w:tcPr>
          <w:p w14:paraId="0CE0A59A" w14:textId="20AD9B90" w:rsidR="00620C34" w:rsidRPr="00D92FF7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746F28A" w14:textId="57047797" w:rsidR="00620C34" w:rsidRPr="0096670A" w:rsidRDefault="00620C34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3D525B4E" w14:textId="17E37AC9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7D35DF8" w14:textId="08B5B0F5" w:rsidR="00620C34" w:rsidRPr="0045079A" w:rsidRDefault="00620C34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sz w:val="24"/>
                <w:szCs w:val="24"/>
              </w:rPr>
              <w:t>Дайте определение методов самовоспитания</w:t>
            </w:r>
            <w:r w:rsidR="0096670A" w:rsidRPr="0045079A">
              <w:rPr>
                <w:rFonts w:ascii="Times New Roman" w:hAnsi="Times New Roman" w:cs="Times New Roman"/>
                <w:sz w:val="24"/>
                <w:szCs w:val="24"/>
              </w:rPr>
              <w:t>. Перечислите не менее трех методов самовоспитания</w:t>
            </w:r>
          </w:p>
        </w:tc>
        <w:tc>
          <w:tcPr>
            <w:tcW w:w="4104" w:type="dxa"/>
            <w:gridSpan w:val="2"/>
          </w:tcPr>
          <w:p w14:paraId="4D71AB84" w14:textId="77777777" w:rsidR="0096670A" w:rsidRPr="0045079A" w:rsidRDefault="0096670A" w:rsidP="0045079A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самовоспитания – это м</w:t>
            </w:r>
            <w:r w:rsidR="00620C34" w:rsidRPr="00450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етоды, направленные на сознательное изменение человеком своей личности в соответствии с требованиями общества и личного плана развития. </w:t>
            </w:r>
          </w:p>
          <w:p w14:paraId="63F175CC" w14:textId="37C4C4D2" w:rsidR="00620C34" w:rsidRPr="0045079A" w:rsidRDefault="0096670A" w:rsidP="0045079A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самовоспитания</w:t>
            </w:r>
            <w:r w:rsidR="00620C34" w:rsidRPr="00450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42C8B1A9" w14:textId="3DD8F01E" w:rsidR="00620C34" w:rsidRPr="0045079A" w:rsidRDefault="00620C34" w:rsidP="0045079A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7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самонаблюдение, самоанализ, само приказ, самоотчет, само одобрение (поощрение), </w:t>
            </w:r>
            <w:r w:rsidR="0096670A" w:rsidRPr="004507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самоосуждение  (перечисление трех и более методов – правильный ответ)</w:t>
            </w:r>
          </w:p>
        </w:tc>
      </w:tr>
      <w:tr w:rsidR="00FA0B01" w:rsidRPr="009F1DBF" w14:paraId="47E1E037" w14:textId="77777777" w:rsidTr="001E2A44">
        <w:tc>
          <w:tcPr>
            <w:tcW w:w="9344" w:type="dxa"/>
            <w:gridSpan w:val="4"/>
            <w:shd w:val="clear" w:color="auto" w:fill="F2F2F2" w:themeFill="background1" w:themeFillShade="F2"/>
          </w:tcPr>
          <w:p w14:paraId="7226719F" w14:textId="1372122C" w:rsidR="00FA0B01" w:rsidRPr="002237DE" w:rsidRDefault="00FA0B01" w:rsidP="00BE08E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7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BE08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2237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 Личность как предмет воспитания. Педагогическое взаимодействие в воспитании</w:t>
            </w:r>
          </w:p>
        </w:tc>
      </w:tr>
      <w:tr w:rsidR="00F65BCE" w:rsidRPr="009F1DBF" w14:paraId="550DF7A0" w14:textId="77777777" w:rsidTr="0045079A">
        <w:tc>
          <w:tcPr>
            <w:tcW w:w="704" w:type="dxa"/>
          </w:tcPr>
          <w:p w14:paraId="1B2E9B92" w14:textId="6394AF7E" w:rsidR="009F1DBF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E23EC92" w14:textId="4C68DEAE" w:rsidR="00B112C6" w:rsidRPr="002237DE" w:rsidRDefault="00B112C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7FC87216" w14:textId="360CE338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D8711D0" w14:textId="0A65D5D1" w:rsidR="009F1DBF" w:rsidRPr="00D92FF7" w:rsidRDefault="00BF5652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>В чем заключается особенность</w:t>
            </w:r>
            <w:r w:rsidR="009F1DBF"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 самовоспитани</w:t>
            </w: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6670A"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DBF" w:rsidRPr="00D92FF7">
              <w:rPr>
                <w:rFonts w:ascii="Times New Roman" w:hAnsi="Times New Roman" w:cs="Times New Roman"/>
                <w:sz w:val="24"/>
                <w:szCs w:val="24"/>
              </w:rPr>
              <w:t>как вида деятельности</w:t>
            </w: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821C53"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 Что оно предусматривает в плане развития личности?</w:t>
            </w:r>
          </w:p>
          <w:p w14:paraId="73379DD7" w14:textId="55952BA5" w:rsidR="00BF5652" w:rsidRPr="00D92FF7" w:rsidRDefault="00BF5652" w:rsidP="0045079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  <w:gridSpan w:val="2"/>
          </w:tcPr>
          <w:p w14:paraId="37AF243D" w14:textId="5CE33461" w:rsidR="009F1DBF" w:rsidRPr="00D92FF7" w:rsidRDefault="009F1DBF" w:rsidP="004507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Самовоспитание – деятельность, направленная на </w:t>
            </w:r>
            <w:r w:rsidR="00717129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человеком </w:t>
            </w: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позитивно</w:t>
            </w:r>
            <w:r w:rsidR="00717129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го опыта.</w:t>
            </w: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717129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Оно </w:t>
            </w:r>
            <w:r w:rsidR="00821C53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плане развития личности </w:t>
            </w:r>
            <w:r w:rsidR="00717129"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предусматривает совершенствование ка</w:t>
            </w:r>
            <w:r w:rsidRPr="00D92FF7">
              <w:rPr>
                <w:rFonts w:ascii="Times New Roman" w:eastAsia="Calibri" w:hAnsi="Times New Roman" w:cs="Times New Roman"/>
                <w:sz w:val="24"/>
                <w:szCs w:val="24"/>
              </w:rPr>
              <w:t>честв собственной личности.</w:t>
            </w:r>
          </w:p>
        </w:tc>
      </w:tr>
      <w:tr w:rsidR="00F65BCE" w:rsidRPr="009F1DBF" w14:paraId="1FFE9FF1" w14:textId="77777777" w:rsidTr="0045079A">
        <w:tc>
          <w:tcPr>
            <w:tcW w:w="704" w:type="dxa"/>
          </w:tcPr>
          <w:p w14:paraId="5D23A151" w14:textId="2E1E5B4E" w:rsidR="009F1DBF" w:rsidRDefault="00413102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3E18933" w14:textId="676212B6" w:rsidR="00B112C6" w:rsidRPr="002237DE" w:rsidRDefault="00B112C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мин.</w:t>
            </w:r>
          </w:p>
        </w:tc>
        <w:tc>
          <w:tcPr>
            <w:tcW w:w="4536" w:type="dxa"/>
          </w:tcPr>
          <w:p w14:paraId="15A5364B" w14:textId="3D1DB058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Дайте развернутый ответ на вопрос</w:t>
            </w:r>
          </w:p>
          <w:p w14:paraId="4E59155C" w14:textId="275226BF" w:rsidR="009F1DBF" w:rsidRPr="00D92FF7" w:rsidRDefault="00EF0025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раскрывается </w:t>
            </w:r>
            <w:r w:rsidR="00BF5652"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</w:t>
            </w:r>
            <w:r w:rsidR="009F1DBF" w:rsidRPr="00D92FF7">
              <w:rPr>
                <w:rFonts w:ascii="Times New Roman" w:hAnsi="Times New Roman" w:cs="Times New Roman"/>
                <w:sz w:val="24"/>
                <w:szCs w:val="24"/>
              </w:rPr>
              <w:t>Я-концепции</w:t>
            </w: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 в самовоспитании?</w:t>
            </w:r>
            <w:r w:rsidR="00CA512D" w:rsidRPr="00D92FF7">
              <w:rPr>
                <w:rFonts w:ascii="Times New Roman" w:hAnsi="Times New Roman" w:cs="Times New Roman"/>
                <w:sz w:val="24"/>
                <w:szCs w:val="24"/>
              </w:rPr>
              <w:t xml:space="preserve"> Как она проявляется в </w:t>
            </w:r>
            <w:r w:rsidR="00BF5652" w:rsidRPr="00D92FF7">
              <w:rPr>
                <w:rFonts w:ascii="Times New Roman" w:hAnsi="Times New Roman" w:cs="Times New Roman"/>
                <w:sz w:val="24"/>
                <w:szCs w:val="24"/>
              </w:rPr>
              <w:t>процессе социального взаимодействия?</w:t>
            </w:r>
          </w:p>
          <w:p w14:paraId="4A954E3A" w14:textId="3A12EDA3" w:rsidR="009F1DBF" w:rsidRPr="00D92FF7" w:rsidRDefault="009F1DBF" w:rsidP="0045079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4" w:type="dxa"/>
            <w:gridSpan w:val="2"/>
          </w:tcPr>
          <w:p w14:paraId="48890DC7" w14:textId="03F85C21" w:rsidR="00CA512D" w:rsidRPr="00D92FF7" w:rsidRDefault="00CA512D" w:rsidP="0045079A">
            <w:pPr>
              <w:tabs>
                <w:tab w:val="left" w:pos="1005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92F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Я-концепция в самовоспитании раскрывается как </w:t>
            </w:r>
            <w:r w:rsidR="001365C6" w:rsidRPr="00D92F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совокупность</w:t>
            </w:r>
            <w:r w:rsidR="008B11C3" w:rsidRPr="00D92F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11C3" w:rsidRPr="00D92F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представлений человека о самом себе. </w:t>
            </w:r>
            <w:r w:rsidRPr="00D92F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процессе социального взаимодействия я-концепция является фундаментом эффективных взаимоотношений с окружающими</w:t>
            </w:r>
          </w:p>
          <w:p w14:paraId="5CE6DECF" w14:textId="7E6D5E83" w:rsidR="009F1DBF" w:rsidRPr="00D92FF7" w:rsidRDefault="009F1DBF" w:rsidP="0045079A">
            <w:pPr>
              <w:tabs>
                <w:tab w:val="left" w:pos="1005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B01" w:rsidRPr="009F1DBF" w14:paraId="0873F769" w14:textId="77777777" w:rsidTr="001E2A44">
        <w:tc>
          <w:tcPr>
            <w:tcW w:w="9344" w:type="dxa"/>
            <w:gridSpan w:val="4"/>
            <w:shd w:val="clear" w:color="auto" w:fill="F2F2F2" w:themeFill="background1" w:themeFillShade="F2"/>
          </w:tcPr>
          <w:p w14:paraId="0D581D98" w14:textId="6F8ED958" w:rsidR="00FA0B01" w:rsidRPr="002237DE" w:rsidRDefault="00FA0B01" w:rsidP="001731DC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37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</w:t>
            </w:r>
            <w:r w:rsidR="001731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2237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 Коллектив как субъект и объект воспитания. Система форм и методов воспитания</w:t>
            </w:r>
          </w:p>
        </w:tc>
      </w:tr>
      <w:tr w:rsidR="00F65BCE" w:rsidRPr="009F1DBF" w14:paraId="36F33C23" w14:textId="77777777" w:rsidTr="0045079A">
        <w:tc>
          <w:tcPr>
            <w:tcW w:w="704" w:type="dxa"/>
          </w:tcPr>
          <w:p w14:paraId="2EE0667D" w14:textId="2EB3F714" w:rsidR="009F1DBF" w:rsidRDefault="00B56037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3E72A8B" w14:textId="0A869D7E" w:rsidR="00B112C6" w:rsidRPr="002237DE" w:rsidRDefault="00B112C6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6F4D87ED" w14:textId="6A95130F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6580790" w14:textId="01C14A56" w:rsidR="009F1DBF" w:rsidRPr="00D92FF7" w:rsidRDefault="00D92FF7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FF7">
              <w:rPr>
                <w:rFonts w:ascii="Times New Roman" w:hAnsi="Times New Roman" w:cs="Times New Roman"/>
                <w:sz w:val="24"/>
                <w:szCs w:val="24"/>
              </w:rPr>
              <w:t>В чем сущность коллектива как объекта и субъекта 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A26FCD2" w14:textId="77777777" w:rsidR="009F1DBF" w:rsidRPr="0096670A" w:rsidRDefault="009F1DBF" w:rsidP="0045079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04" w:type="dxa"/>
            <w:gridSpan w:val="2"/>
          </w:tcPr>
          <w:p w14:paraId="74BDF880" w14:textId="31CAD7C2" w:rsidR="009F1DBF" w:rsidRPr="0096670A" w:rsidRDefault="00D92FF7" w:rsidP="0045079A">
            <w:pPr>
              <w:tabs>
                <w:tab w:val="left" w:pos="1005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92F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Коллектив как субъект воспитания является средством воспитания. Коллектив как объекта воспитания является объектом воспитательной деятельности педагога.</w:t>
            </w:r>
          </w:p>
        </w:tc>
      </w:tr>
      <w:tr w:rsidR="001E7E1E" w:rsidRPr="009F1DBF" w14:paraId="17AFA748" w14:textId="77777777" w:rsidTr="0045079A">
        <w:tc>
          <w:tcPr>
            <w:tcW w:w="704" w:type="dxa"/>
          </w:tcPr>
          <w:p w14:paraId="2E95FD7C" w14:textId="76E6754D" w:rsidR="001E7E1E" w:rsidRDefault="00B56037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450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EF83E0" w14:textId="6130B2A2" w:rsidR="001E7E1E" w:rsidRDefault="001E7E1E" w:rsidP="009F1DB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5A819181" w14:textId="3F721847" w:rsidR="0045079A" w:rsidRPr="0045079A" w:rsidRDefault="0045079A" w:rsidP="00450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79A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9A322F5" w14:textId="7C300D77" w:rsidR="001E7E1E" w:rsidRDefault="001E7E1E" w:rsidP="004507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соотносятся категории социализация и воспитание?</w:t>
            </w:r>
          </w:p>
        </w:tc>
        <w:tc>
          <w:tcPr>
            <w:tcW w:w="4104" w:type="dxa"/>
            <w:gridSpan w:val="2"/>
          </w:tcPr>
          <w:p w14:paraId="3280F123" w14:textId="5557EA3F" w:rsidR="001E7E1E" w:rsidRPr="002237DE" w:rsidRDefault="001E7E1E" w:rsidP="0045079A">
            <w:pPr>
              <w:tabs>
                <w:tab w:val="left" w:pos="1005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Социализация процесс стихийного усвоения социальных ролей в обществе. Воспитание – это целенаправленное воздействие на личность образовательных институтов.</w:t>
            </w:r>
          </w:p>
        </w:tc>
      </w:tr>
    </w:tbl>
    <w:p w14:paraId="49D8E7F0" w14:textId="77777777" w:rsidR="001A70C0" w:rsidRDefault="001A70C0" w:rsidP="009F1DBF">
      <w:pPr>
        <w:tabs>
          <w:tab w:val="left" w:pos="232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14:paraId="54918CF3" w14:textId="77777777" w:rsidR="001A70C0" w:rsidRPr="00A662B2" w:rsidRDefault="001A70C0" w:rsidP="0037134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ПРОМЕЖУТОЧНОЙ АТТЕСТАЦИИ</w:t>
      </w:r>
    </w:p>
    <w:p w14:paraId="6ED92C07" w14:textId="77777777" w:rsidR="001A70C0" w:rsidRPr="00F0490B" w:rsidRDefault="001A70C0" w:rsidP="001A70C0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F9581B" w14:textId="43ADD508" w:rsidR="001A70C0" w:rsidRDefault="001A70C0" w:rsidP="001A70C0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экзамену</w:t>
      </w:r>
    </w:p>
    <w:p w14:paraId="2770F0CD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Особенности педагогики как науки: понятие, возникновение, и развитие, объект и предмет. </w:t>
      </w:r>
    </w:p>
    <w:p w14:paraId="32D2A1DE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Основные категории педагогики. </w:t>
      </w:r>
    </w:p>
    <w:p w14:paraId="5598A0BB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Образование как социально-культурный феномен.</w:t>
      </w:r>
    </w:p>
    <w:p w14:paraId="5B5B1307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Связь педагогики с другими науками о человеке. </w:t>
      </w:r>
    </w:p>
    <w:p w14:paraId="4FF5DF5D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Система педагогических наук.  </w:t>
      </w:r>
    </w:p>
    <w:p w14:paraId="2686DB3D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Место педагогики в системе наук о человеке и подготовке специалиста по психологии. </w:t>
      </w:r>
    </w:p>
    <w:p w14:paraId="1E956E95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Педагогическая деятельность: сущность, основные виды, структура, позиция педагога.</w:t>
      </w:r>
    </w:p>
    <w:p w14:paraId="65BFFF2D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Сущность и направленность педагогического исследования.</w:t>
      </w:r>
    </w:p>
    <w:p w14:paraId="11AD5245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Общепринятые методологические параметры (тема, гипотеза, объект, предмет исследования и др.).</w:t>
      </w:r>
    </w:p>
    <w:p w14:paraId="4139CA47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Характеристика основных критериев качества педагогического исследования (актуальность, научная новизна и др.).</w:t>
      </w:r>
    </w:p>
    <w:p w14:paraId="052D61FE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Отношение исследователей к сущности педагогического процесса в</w:t>
      </w:r>
    </w:p>
    <w:p w14:paraId="39150E89" w14:textId="1D5C7957" w:rsidR="009F1DBF" w:rsidRPr="001E2A44" w:rsidRDefault="00971FB4" w:rsidP="00CF4488">
      <w:p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F1DBF" w:rsidRPr="001E2A44">
        <w:rPr>
          <w:rFonts w:ascii="Times New Roman" w:hAnsi="Times New Roman" w:cs="Times New Roman"/>
          <w:sz w:val="28"/>
          <w:szCs w:val="28"/>
        </w:rPr>
        <w:t>исторической ретроспективе.</w:t>
      </w:r>
    </w:p>
    <w:p w14:paraId="77DB7F9F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Характеристика целостного педагогического процесса (сущность, результат, условия).</w:t>
      </w:r>
    </w:p>
    <w:p w14:paraId="3ABBFF82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Компоненты целостности педагогического процесса (содержательно-целевой, организационно-</w:t>
      </w:r>
      <w:proofErr w:type="spellStart"/>
      <w:r w:rsidRPr="001E2A44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1E2A44">
        <w:rPr>
          <w:rFonts w:ascii="Times New Roman" w:hAnsi="Times New Roman" w:cs="Times New Roman"/>
          <w:sz w:val="28"/>
          <w:szCs w:val="28"/>
        </w:rPr>
        <w:t>, эмоционально-мотивационный, контрольно-оценочный).</w:t>
      </w:r>
    </w:p>
    <w:p w14:paraId="5945E4BC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lastRenderedPageBreak/>
        <w:t>Функции целостного педагогического процесса (образовательная, развивающая, воспитательная).</w:t>
      </w:r>
    </w:p>
    <w:p w14:paraId="6964D736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Движущие силы целостного педагогического процесса (объективные и</w:t>
      </w:r>
    </w:p>
    <w:p w14:paraId="5CA1276E" w14:textId="77777777" w:rsidR="009F1DBF" w:rsidRPr="001E2A44" w:rsidRDefault="009F1DBF" w:rsidP="00CF4488">
      <w:pPr>
        <w:tabs>
          <w:tab w:val="left" w:pos="709"/>
          <w:tab w:val="left" w:pos="1134"/>
        </w:tabs>
        <w:spacing w:after="0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субъективные противоречия).</w:t>
      </w:r>
    </w:p>
    <w:p w14:paraId="2D72879F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Закономерности целостного педагогического процесса (обусловленные</w:t>
      </w:r>
    </w:p>
    <w:p w14:paraId="1DC99E61" w14:textId="77777777" w:rsidR="009F1DBF" w:rsidRPr="001E2A44" w:rsidRDefault="009F1DBF" w:rsidP="00CF4488">
      <w:pPr>
        <w:tabs>
          <w:tab w:val="left" w:pos="709"/>
          <w:tab w:val="left" w:pos="1134"/>
        </w:tabs>
        <w:spacing w:after="0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социальными условиями, природой человека, сущностью педагогического процесса).</w:t>
      </w:r>
    </w:p>
    <w:p w14:paraId="5ACDAAE1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Методы и методика педагогического исследования: определение, краткая характеристика групп методов исследования.</w:t>
      </w:r>
    </w:p>
    <w:p w14:paraId="1F216A0F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Методы изучения педагогического опыта (наблюдение, беседа, анкетирование, эксперимент).</w:t>
      </w:r>
    </w:p>
    <w:p w14:paraId="2B897A52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Условия построения целостного педагогического процесса.</w:t>
      </w:r>
    </w:p>
    <w:p w14:paraId="54267939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Характеристика концепций личности и ее структуры (</w:t>
      </w:r>
      <w:proofErr w:type="spellStart"/>
      <w:r w:rsidRPr="001E2A44">
        <w:rPr>
          <w:rFonts w:ascii="Times New Roman" w:hAnsi="Times New Roman" w:cs="Times New Roman"/>
          <w:sz w:val="28"/>
          <w:szCs w:val="28"/>
        </w:rPr>
        <w:t>социо</w:t>
      </w:r>
      <w:proofErr w:type="spellEnd"/>
      <w:r w:rsidRPr="001E2A44">
        <w:rPr>
          <w:rFonts w:ascii="Times New Roman" w:hAnsi="Times New Roman" w:cs="Times New Roman"/>
          <w:sz w:val="28"/>
          <w:szCs w:val="28"/>
        </w:rPr>
        <w:t>- динамические, психодинамические, субъектно-динамические) с точки зрения личностно-ориентированного подхода.</w:t>
      </w:r>
    </w:p>
    <w:p w14:paraId="63056CF3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Этапы развития идей личностно-ориентированного образования.</w:t>
      </w:r>
    </w:p>
    <w:p w14:paraId="6231A009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Профессиональное самовоспитание преподавателя. </w:t>
      </w:r>
    </w:p>
    <w:p w14:paraId="24D5597B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Характеристика профессиональной компетентности педагога: понятие, структура, содержание. </w:t>
      </w:r>
    </w:p>
    <w:p w14:paraId="27D67FDA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Методы педагогического исследования.</w:t>
      </w:r>
    </w:p>
    <w:p w14:paraId="6AF3A290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Охарактеризуйте аксиологический подход в изучении педагогических явлений; педагогические ценности: понятие, классификация. </w:t>
      </w:r>
    </w:p>
    <w:p w14:paraId="1FB05C62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Федеральное законодательство об образовании. </w:t>
      </w:r>
    </w:p>
    <w:p w14:paraId="4BD4EEFF" w14:textId="7006AFDD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Государственные образовательные стандарты как организационн</w:t>
      </w:r>
      <w:r w:rsidR="001C26E4">
        <w:rPr>
          <w:rFonts w:ascii="Times New Roman" w:hAnsi="Times New Roman" w:cs="Times New Roman"/>
          <w:sz w:val="28"/>
          <w:szCs w:val="28"/>
        </w:rPr>
        <w:t>ая</w:t>
      </w:r>
      <w:r w:rsidRPr="001E2A44">
        <w:rPr>
          <w:rFonts w:ascii="Times New Roman" w:hAnsi="Times New Roman" w:cs="Times New Roman"/>
          <w:sz w:val="28"/>
          <w:szCs w:val="28"/>
        </w:rPr>
        <w:t xml:space="preserve"> и содержательн</w:t>
      </w:r>
      <w:r w:rsidR="001C26E4">
        <w:rPr>
          <w:rFonts w:ascii="Times New Roman" w:hAnsi="Times New Roman" w:cs="Times New Roman"/>
          <w:sz w:val="28"/>
          <w:szCs w:val="28"/>
        </w:rPr>
        <w:t>ая</w:t>
      </w:r>
      <w:r w:rsidRPr="001E2A44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1C26E4">
        <w:rPr>
          <w:rFonts w:ascii="Times New Roman" w:hAnsi="Times New Roman" w:cs="Times New Roman"/>
          <w:sz w:val="28"/>
          <w:szCs w:val="28"/>
        </w:rPr>
        <w:t>а</w:t>
      </w:r>
      <w:r w:rsidRPr="001E2A44">
        <w:rPr>
          <w:rFonts w:ascii="Times New Roman" w:hAnsi="Times New Roman" w:cs="Times New Roman"/>
          <w:sz w:val="28"/>
          <w:szCs w:val="28"/>
        </w:rPr>
        <w:t xml:space="preserve"> образования в России. </w:t>
      </w:r>
    </w:p>
    <w:p w14:paraId="42E18CD8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Общая характеристика образовательной системы России: цели, содержание, структура. </w:t>
      </w:r>
    </w:p>
    <w:p w14:paraId="2D965D5F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Научные представления о педагогическом процессе в исторической ретроспективе. </w:t>
      </w:r>
    </w:p>
    <w:p w14:paraId="7C88CD37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Система принципов целостного педагогического процесса.</w:t>
      </w:r>
    </w:p>
    <w:p w14:paraId="2735B0AA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Обучение в целостном педагогическом процессе: сущность, содержание, структура и функции. </w:t>
      </w:r>
    </w:p>
    <w:p w14:paraId="51C742FF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Преподавание и учение как две стороны обучения. </w:t>
      </w:r>
    </w:p>
    <w:p w14:paraId="64621749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Современные теории обучения (дидактические концепции). </w:t>
      </w:r>
    </w:p>
    <w:p w14:paraId="222445E1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Классно-урочная система обучения в исторической ретроспективе. </w:t>
      </w:r>
    </w:p>
    <w:p w14:paraId="649993F7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Формы организации процесса обучения, их классификацию. </w:t>
      </w:r>
    </w:p>
    <w:p w14:paraId="72CE52A7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Охарактеризуйте урок как основную форму обучения в образовательных учреждениях среднего профессионального образования </w:t>
      </w:r>
    </w:p>
    <w:p w14:paraId="7045CE65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Лекционно-семинарская система организационного оформления педагогического процесса. </w:t>
      </w:r>
    </w:p>
    <w:p w14:paraId="410BF11A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Методы обучения в педагогической науке. </w:t>
      </w:r>
    </w:p>
    <w:p w14:paraId="022D4864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Методы активизации процесса обучения. </w:t>
      </w:r>
    </w:p>
    <w:p w14:paraId="1E3EE4EB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Воспитание в целостном педагогическом процессе: сущность, цели, задачи, содержание. </w:t>
      </w:r>
    </w:p>
    <w:p w14:paraId="6DE0D4E0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модели воспитания. </w:t>
      </w:r>
    </w:p>
    <w:p w14:paraId="65538D7C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Методы воспитания, направленные на формирование сознания личности.</w:t>
      </w:r>
    </w:p>
    <w:p w14:paraId="5167AE7B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Методы воспитания, направленные на организацию деятельности и формирование опыта общественного поведения. </w:t>
      </w:r>
    </w:p>
    <w:p w14:paraId="119D75C2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и деятельности в воспитании личности. </w:t>
      </w:r>
    </w:p>
    <w:p w14:paraId="60BB5B7B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Организационные формы и средства воспитания. </w:t>
      </w:r>
    </w:p>
    <w:p w14:paraId="0EB16CE1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Закономерности и принципы воспитания. </w:t>
      </w:r>
    </w:p>
    <w:p w14:paraId="47AABC7E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 xml:space="preserve">Теория воспитательного коллектива А. С. Макаренко. </w:t>
      </w:r>
    </w:p>
    <w:p w14:paraId="7C0E15EC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Сущность, функции, структура, этапы и основные условия развития учебно-воспитательного коллектива.</w:t>
      </w:r>
    </w:p>
    <w:p w14:paraId="673FCA3E" w14:textId="77777777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Сущность и структура педагогического мастерства.</w:t>
      </w:r>
    </w:p>
    <w:p w14:paraId="18088782" w14:textId="1C379575" w:rsidR="009F1DBF" w:rsidRPr="001E2A44" w:rsidRDefault="009F1DBF" w:rsidP="00823EA3">
      <w:pPr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A44">
        <w:rPr>
          <w:rFonts w:ascii="Times New Roman" w:hAnsi="Times New Roman" w:cs="Times New Roman"/>
          <w:sz w:val="28"/>
          <w:szCs w:val="28"/>
        </w:rPr>
        <w:t>Технология педагогического общения</w:t>
      </w:r>
      <w:r w:rsidR="001E2A44">
        <w:rPr>
          <w:rFonts w:ascii="Times New Roman" w:hAnsi="Times New Roman" w:cs="Times New Roman"/>
          <w:sz w:val="28"/>
          <w:szCs w:val="28"/>
        </w:rPr>
        <w:t>.</w:t>
      </w:r>
    </w:p>
    <w:p w14:paraId="76017DBB" w14:textId="77777777" w:rsidR="00BC0741" w:rsidRPr="009F1DBF" w:rsidRDefault="00BC0741" w:rsidP="00BC0741">
      <w:pPr>
        <w:tabs>
          <w:tab w:val="left" w:pos="709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4339B4" w14:textId="77777777" w:rsidR="009F1DBF" w:rsidRPr="009F1DBF" w:rsidRDefault="009F1DBF" w:rsidP="009F1DBF">
      <w:pPr>
        <w:numPr>
          <w:ilvl w:val="0"/>
          <w:numId w:val="1"/>
        </w:numPr>
        <w:spacing w:line="240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F1DBF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20098011" w14:textId="77777777" w:rsidR="009F1DBF" w:rsidRPr="009F1DBF" w:rsidRDefault="009F1DBF" w:rsidP="009F1DBF">
      <w:pPr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82BF34" w14:textId="77777777" w:rsidR="009F1DBF" w:rsidRPr="009F1DBF" w:rsidRDefault="009F1DBF" w:rsidP="009F1DBF">
      <w:pPr>
        <w:numPr>
          <w:ilvl w:val="1"/>
          <w:numId w:val="1"/>
        </w:numPr>
        <w:spacing w:after="0" w:line="240" w:lineRule="auto"/>
        <w:ind w:left="709" w:hanging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5DEDFC1D" w14:textId="77777777" w:rsidR="009F1DBF" w:rsidRPr="009F1DBF" w:rsidRDefault="009F1DBF" w:rsidP="009F1DBF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DEDD6A8" w14:textId="7F177946" w:rsidR="009F1DBF" w:rsidRPr="009F1DBF" w:rsidRDefault="009F1DBF" w:rsidP="009F1DB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FA0B01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785090A4" w14:textId="77777777" w:rsidR="009F1DBF" w:rsidRPr="009F1DBF" w:rsidRDefault="009F1DBF" w:rsidP="009F1DB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45C9EAD3" w14:textId="77777777" w:rsidR="009F1DBF" w:rsidRPr="009F1DBF" w:rsidRDefault="009F1DBF" w:rsidP="009F1DB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E42753E" w14:textId="77777777" w:rsidR="009F1DBF" w:rsidRPr="009F1DBF" w:rsidRDefault="009F1DBF" w:rsidP="009F1DBF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0698CE80" w14:textId="77777777" w:rsidR="009F1DBF" w:rsidRPr="009F1DBF" w:rsidRDefault="009F1DBF" w:rsidP="009F1DB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9F1DBF" w:rsidRPr="009F1DBF" w14:paraId="72A81DBC" w14:textId="77777777" w:rsidTr="0037134C">
        <w:tc>
          <w:tcPr>
            <w:tcW w:w="4668" w:type="dxa"/>
          </w:tcPr>
          <w:p w14:paraId="2F36CB75" w14:textId="77777777" w:rsidR="009F1DBF" w:rsidRPr="009F1DBF" w:rsidRDefault="009F1DBF" w:rsidP="009F1DBF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642821DE" w14:textId="77777777" w:rsidR="009F1DBF" w:rsidRPr="009F1DBF" w:rsidRDefault="009F1DBF" w:rsidP="009F1DBF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9F1DBF" w:rsidRPr="009F1DBF" w14:paraId="318C455B" w14:textId="77777777" w:rsidTr="0037134C">
        <w:tc>
          <w:tcPr>
            <w:tcW w:w="4668" w:type="dxa"/>
          </w:tcPr>
          <w:p w14:paraId="36899834" w14:textId="77777777" w:rsidR="009F1DBF" w:rsidRPr="009F1DBF" w:rsidRDefault="009F1DBF" w:rsidP="00823EA3">
            <w:pPr>
              <w:numPr>
                <w:ilvl w:val="1"/>
                <w:numId w:val="4"/>
              </w:numPr>
              <w:tabs>
                <w:tab w:val="left" w:pos="570"/>
              </w:tabs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7A0D3BD" w14:textId="77777777" w:rsidR="009F1DBF" w:rsidRPr="009F1DBF" w:rsidRDefault="009F1DBF" w:rsidP="009F1DBF">
            <w:pPr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4FE7D320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B9B47D2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5F1F0AEB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44F2CC16" w14:textId="77777777" w:rsidR="009F1DBF" w:rsidRPr="009F1DBF" w:rsidRDefault="009F1DBF" w:rsidP="009F1DBF">
            <w:pPr>
              <w:spacing w:line="120" w:lineRule="auto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F1DBF" w:rsidRPr="009F1DBF" w14:paraId="02230E45" w14:textId="77777777" w:rsidTr="0037134C">
        <w:tc>
          <w:tcPr>
            <w:tcW w:w="4668" w:type="dxa"/>
          </w:tcPr>
          <w:p w14:paraId="6D4D73F8" w14:textId="77777777" w:rsidR="009F1DBF" w:rsidRPr="009F1DBF" w:rsidRDefault="009F1DBF" w:rsidP="00823EA3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F66EEF9" w14:textId="77777777" w:rsidR="009F1DBF" w:rsidRPr="009F1DBF" w:rsidRDefault="009F1DBF" w:rsidP="009F1DBF">
            <w:pPr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3AEAA64A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6FA4AEF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B199BCC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07ACD4F" w14:textId="77777777" w:rsidR="009F1DBF" w:rsidRPr="009F1DBF" w:rsidRDefault="009F1DBF" w:rsidP="009F1DBF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F1DBF" w:rsidRPr="009F1DBF" w14:paraId="3A432856" w14:textId="77777777" w:rsidTr="0037134C">
        <w:tc>
          <w:tcPr>
            <w:tcW w:w="4668" w:type="dxa"/>
          </w:tcPr>
          <w:p w14:paraId="15E713E2" w14:textId="77777777" w:rsidR="009F1DBF" w:rsidRPr="009F1DBF" w:rsidRDefault="009F1DBF" w:rsidP="00823EA3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5CF28786" w14:textId="3607F356" w:rsidR="009F1DBF" w:rsidRPr="009F1DBF" w:rsidRDefault="009F1DBF" w:rsidP="009F1DBF">
            <w:pPr>
              <w:ind w:left="50" w:hanging="1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F45F6A2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AA22A71" w14:textId="41CCA643" w:rsidR="009F1DBF" w:rsidRPr="009F1DBF" w:rsidRDefault="009F1DBF" w:rsidP="00FE056B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9F1DBF" w:rsidRPr="009F1DBF" w14:paraId="0ECDBF1B" w14:textId="77777777" w:rsidTr="0037134C">
        <w:tc>
          <w:tcPr>
            <w:tcW w:w="4668" w:type="dxa"/>
          </w:tcPr>
          <w:p w14:paraId="71B6FCEB" w14:textId="6F576E68" w:rsidR="009F1DBF" w:rsidRPr="009F1DBF" w:rsidRDefault="0037134C" w:rsidP="00823EA3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  <w:r w:rsidRPr="0037134C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Дополнение к кон</w:t>
            </w:r>
            <w:r w:rsidR="00CF4488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тексту </w:t>
            </w:r>
          </w:p>
        </w:tc>
        <w:tc>
          <w:tcPr>
            <w:tcW w:w="4676" w:type="dxa"/>
          </w:tcPr>
          <w:p w14:paraId="1411B1BE" w14:textId="4538FF69" w:rsidR="009F1DBF" w:rsidRPr="009F1DBF" w:rsidRDefault="009F1DBF" w:rsidP="0037134C">
            <w:pPr>
              <w:ind w:left="3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 w:rsidR="0037134C" w:rsidRPr="0037134C">
              <w:rPr>
                <w:rFonts w:ascii="Times New Roman" w:hAnsi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="003713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- 1 балл</w:t>
            </w:r>
          </w:p>
          <w:p w14:paraId="05DC8EEF" w14:textId="77777777" w:rsidR="009F1DBF" w:rsidRPr="009F1DBF" w:rsidRDefault="009F1DBF" w:rsidP="009F1DBF">
            <w:pPr>
              <w:ind w:left="709" w:hanging="709"/>
              <w:contextualSpacing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964102E" w14:textId="77777777" w:rsidR="009F1DBF" w:rsidRPr="009F1DBF" w:rsidRDefault="009F1DBF" w:rsidP="009F1DBF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F1DBF" w:rsidRPr="009F1DBF" w14:paraId="442E4C1B" w14:textId="77777777" w:rsidTr="0037134C">
        <w:tc>
          <w:tcPr>
            <w:tcW w:w="4668" w:type="dxa"/>
          </w:tcPr>
          <w:p w14:paraId="502C94E6" w14:textId="5FEF21B4" w:rsidR="009F1DBF" w:rsidRPr="009F1DBF" w:rsidRDefault="009F1DBF" w:rsidP="00823EA3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  <w:r w:rsidR="00CF4488">
              <w:rPr>
                <w:rFonts w:ascii="Times New Roman" w:eastAsia="+mn-ea" w:hAnsi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4676" w:type="dxa"/>
          </w:tcPr>
          <w:p w14:paraId="17FA35AC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74E9C90B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7D2A8BA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79FB99D" w14:textId="77777777" w:rsidR="00FE056B" w:rsidRPr="00A67601" w:rsidRDefault="00FE056B" w:rsidP="00FE056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539CDF45" w14:textId="77777777" w:rsidR="009F1DBF" w:rsidRPr="009F1DBF" w:rsidRDefault="009F1DBF" w:rsidP="009F1DBF">
            <w:pPr>
              <w:spacing w:line="12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F2A932E" w14:textId="77777777" w:rsidR="009F1DBF" w:rsidRPr="009F1DBF" w:rsidRDefault="009F1DBF" w:rsidP="009F1DB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F5D30B6" w14:textId="77777777" w:rsidR="009F1DBF" w:rsidRPr="009F1DBF" w:rsidRDefault="009F1DBF" w:rsidP="009F1DBF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522B0A1" w14:textId="3427DA5B" w:rsid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9F1DBF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77F09E09" w14:textId="77777777" w:rsidR="004F6559" w:rsidRPr="009F1DBF" w:rsidRDefault="004F6559" w:rsidP="009F1D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DEC34A" w14:textId="196BB95B" w:rsidR="009F1DBF" w:rsidRPr="004F6559" w:rsidRDefault="001A70C0" w:rsidP="004F6559">
      <w:pPr>
        <w:pStyle w:val="a3"/>
        <w:numPr>
          <w:ilvl w:val="1"/>
          <w:numId w:val="1"/>
        </w:numPr>
        <w:spacing w:after="80" w:line="240" w:lineRule="auto"/>
        <w:ind w:hanging="579"/>
        <w:rPr>
          <w:rFonts w:ascii="Times New Roman" w:hAnsi="Times New Roman" w:cs="Times New Roman"/>
          <w:b/>
          <w:sz w:val="28"/>
          <w:szCs w:val="28"/>
        </w:rPr>
      </w:pPr>
      <w:r w:rsidRPr="001A70C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77F1F66" w14:textId="12864A1B" w:rsidR="00310E88" w:rsidRDefault="00310E88" w:rsidP="00310E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 в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685D301A" w14:textId="77777777" w:rsidR="009F1DBF" w:rsidRPr="009F1DBF" w:rsidRDefault="009F1DBF" w:rsidP="004F6559">
      <w:pPr>
        <w:autoSpaceDE w:val="0"/>
        <w:autoSpaceDN w:val="0"/>
        <w:adjustRightInd w:val="0"/>
        <w:spacing w:after="8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F1DBF">
        <w:rPr>
          <w:rFonts w:ascii="Times New Roman" w:eastAsia="TimesNewRomanPSMT" w:hAnsi="Times New Roman" w:cs="Times New Roman"/>
          <w:sz w:val="28"/>
          <w:szCs w:val="28"/>
        </w:rPr>
        <w:t>Оценка </w:t>
      </w:r>
      <w:r w:rsidRPr="009F1DBF">
        <w:rPr>
          <w:rFonts w:ascii="Times New Roman" w:eastAsia="TimesNewRomanPSMT" w:hAnsi="Times New Roman" w:cs="Times New Roman"/>
          <w:b/>
          <w:bCs/>
          <w:sz w:val="28"/>
          <w:szCs w:val="28"/>
        </w:rPr>
        <w:t>«отлично»</w:t>
      </w:r>
      <w:r w:rsidRPr="009F1DBF">
        <w:rPr>
          <w:rFonts w:ascii="Times New Roman" w:eastAsia="TimesNewRomanPSMT" w:hAnsi="Times New Roman" w:cs="Times New Roman"/>
          <w:sz w:val="28"/>
          <w:szCs w:val="28"/>
        </w:rPr>
        <w:t> выставляется за ответ, который содержит исчерпывающее раскрытие всех вопросов (в пределах полученных знаний), развернутую аргументацию каждого вывода и утверждения, построен логично и последовательно, подкреплен примерами из разработанных уроков. Ответ должен продемонстрировать свободное владение нормами литературного языка и методической терминологией, содержать ссылки на освоенную учебную литературу.</w:t>
      </w:r>
    </w:p>
    <w:p w14:paraId="5A0B4FB5" w14:textId="77777777" w:rsidR="009F1DBF" w:rsidRPr="009F1DBF" w:rsidRDefault="009F1DBF" w:rsidP="004F6559">
      <w:pPr>
        <w:autoSpaceDE w:val="0"/>
        <w:autoSpaceDN w:val="0"/>
        <w:adjustRightInd w:val="0"/>
        <w:spacing w:after="8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F1DBF">
        <w:rPr>
          <w:rFonts w:ascii="Times New Roman" w:eastAsia="TimesNewRomanPSMT" w:hAnsi="Times New Roman" w:cs="Times New Roman"/>
          <w:sz w:val="28"/>
          <w:szCs w:val="28"/>
        </w:rPr>
        <w:t>Оценка </w:t>
      </w:r>
      <w:r w:rsidRPr="009F1DBF">
        <w:rPr>
          <w:rFonts w:ascii="Times New Roman" w:eastAsia="TimesNewRomanPSMT" w:hAnsi="Times New Roman" w:cs="Times New Roman"/>
          <w:b/>
          <w:bCs/>
          <w:sz w:val="28"/>
          <w:szCs w:val="28"/>
        </w:rPr>
        <w:t>«хорошо»</w:t>
      </w:r>
      <w:r w:rsidRPr="009F1DBF">
        <w:rPr>
          <w:rFonts w:ascii="Times New Roman" w:eastAsia="TimesNewRomanPSMT" w:hAnsi="Times New Roman" w:cs="Times New Roman"/>
          <w:sz w:val="28"/>
          <w:szCs w:val="28"/>
        </w:rPr>
        <w:t> выставляется за ответ, который содержит полное, но не исчерпывающее освещение всех вопросов, сокращенную аргументацию основных положений, допускает нарушение логики и последовательности изложения материала, а теоретические вопросы не подкрепляет иллюстративным материалом. В ответе допускаются стилистические ошибки, неточное употребление терминов.</w:t>
      </w:r>
    </w:p>
    <w:p w14:paraId="7EFDC53E" w14:textId="77777777" w:rsidR="009F1DBF" w:rsidRPr="009F1DBF" w:rsidRDefault="009F1DBF" w:rsidP="004F6559">
      <w:pPr>
        <w:autoSpaceDE w:val="0"/>
        <w:autoSpaceDN w:val="0"/>
        <w:adjustRightInd w:val="0"/>
        <w:spacing w:after="8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F1DBF">
        <w:rPr>
          <w:rFonts w:ascii="Times New Roman" w:eastAsia="TimesNewRomanPSMT" w:hAnsi="Times New Roman" w:cs="Times New Roman"/>
          <w:sz w:val="28"/>
          <w:szCs w:val="28"/>
        </w:rPr>
        <w:t>Оценка </w:t>
      </w:r>
      <w:r w:rsidRPr="009F1DBF">
        <w:rPr>
          <w:rFonts w:ascii="Times New Roman" w:eastAsia="TimesNewRomanPSMT" w:hAnsi="Times New Roman" w:cs="Times New Roman"/>
          <w:b/>
          <w:bCs/>
          <w:sz w:val="28"/>
          <w:szCs w:val="28"/>
        </w:rPr>
        <w:t>«удовлетворительно»</w:t>
      </w:r>
      <w:r w:rsidRPr="009F1DBF">
        <w:rPr>
          <w:rFonts w:ascii="Times New Roman" w:eastAsia="TimesNewRomanPSMT" w:hAnsi="Times New Roman" w:cs="Times New Roman"/>
          <w:sz w:val="28"/>
          <w:szCs w:val="28"/>
        </w:rPr>
        <w:t> выставляется за ответ, который содержит неполное освещение предложенных в билете вопросов, поверхностно аргументирует основные положения, в изложении допускает композиционные диспропорции, нарушения логики и последовательности изложения материала, не иллюстрирует теоретические положения примерами из разработанных конспектов уроков. Встречаются речевые ошибки, неправильное употребление терминов.</w:t>
      </w:r>
    </w:p>
    <w:p w14:paraId="6884CA57" w14:textId="77777777" w:rsidR="009F1DBF" w:rsidRPr="009F1DBF" w:rsidRDefault="009F1DBF" w:rsidP="004F6559">
      <w:pPr>
        <w:autoSpaceDE w:val="0"/>
        <w:autoSpaceDN w:val="0"/>
        <w:adjustRightInd w:val="0"/>
        <w:spacing w:after="8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F1DBF">
        <w:rPr>
          <w:rFonts w:ascii="Times New Roman" w:eastAsia="TimesNewRomanPSMT" w:hAnsi="Times New Roman" w:cs="Times New Roman"/>
          <w:sz w:val="28"/>
          <w:szCs w:val="28"/>
        </w:rPr>
        <w:t>Оценка </w:t>
      </w:r>
      <w:r w:rsidRPr="009F1DBF">
        <w:rPr>
          <w:rFonts w:ascii="Times New Roman" w:eastAsia="TimesNewRomanPSMT" w:hAnsi="Times New Roman" w:cs="Times New Roman"/>
          <w:b/>
          <w:bCs/>
          <w:sz w:val="28"/>
          <w:szCs w:val="28"/>
        </w:rPr>
        <w:t>«неудовлетворительно»</w:t>
      </w:r>
      <w:r w:rsidRPr="009F1DBF">
        <w:rPr>
          <w:rFonts w:ascii="Times New Roman" w:eastAsia="TimesNewRomanPSMT" w:hAnsi="Times New Roman" w:cs="Times New Roman"/>
          <w:sz w:val="28"/>
          <w:szCs w:val="28"/>
        </w:rPr>
        <w:t> выставляется за ответ, который содержит неправильное освещение поставленных вопросов, ошибочную аргументацию, фактические и речевые ошибки, допускает неверные умозаключения.</w:t>
      </w:r>
    </w:p>
    <w:p w14:paraId="49535E52" w14:textId="77777777" w:rsidR="009F1DBF" w:rsidRPr="009F1DBF" w:rsidRDefault="009F1DBF" w:rsidP="009F1DBF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1E564D27" w14:textId="77777777" w:rsidR="009F1DBF" w:rsidRPr="009F1DBF" w:rsidRDefault="009F1DBF" w:rsidP="009F1DBF">
      <w:pPr>
        <w:numPr>
          <w:ilvl w:val="0"/>
          <w:numId w:val="1"/>
        </w:numPr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DBF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6FDA9114" w14:textId="77777777" w:rsidR="009F1DBF" w:rsidRPr="009F1DBF" w:rsidRDefault="009F1DBF" w:rsidP="009F1DBF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2EFCAA26" w14:textId="77777777" w:rsidR="009F1DBF" w:rsidRPr="009F1DBF" w:rsidRDefault="009F1DBF" w:rsidP="009F1DBF">
      <w:pPr>
        <w:spacing w:after="12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  <w:r w:rsidRPr="009F1DBF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3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9F1DBF" w:rsidRPr="009F1DBF" w14:paraId="592085DE" w14:textId="77777777" w:rsidTr="001A70C0">
        <w:tc>
          <w:tcPr>
            <w:tcW w:w="1420" w:type="dxa"/>
            <w:vAlign w:val="center"/>
          </w:tcPr>
          <w:p w14:paraId="2E182D47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708DBC7B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0884A3A9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387504D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4F6559" w:rsidRPr="009F1DBF" w14:paraId="5F95DFD0" w14:textId="77777777" w:rsidTr="001A70C0">
        <w:trPr>
          <w:trHeight w:val="801"/>
        </w:trPr>
        <w:tc>
          <w:tcPr>
            <w:tcW w:w="1420" w:type="dxa"/>
            <w:vMerge w:val="restart"/>
          </w:tcPr>
          <w:p w14:paraId="4FBC8511" w14:textId="77777777" w:rsidR="004F6559" w:rsidRPr="009F1DBF" w:rsidRDefault="004F6559" w:rsidP="004F6559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0F18A7F1" w14:textId="514B0C6D" w:rsidR="004F6559" w:rsidRPr="00FA0B01" w:rsidRDefault="004F6559" w:rsidP="000D340A">
            <w:pPr>
              <w:widowControl w:val="0"/>
              <w:suppressAutoHyphens/>
              <w:spacing w:after="200"/>
              <w:ind w:left="68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674D10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FEF6F84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F6559" w:rsidRPr="009F1DBF" w14:paraId="76C81E71" w14:textId="77777777" w:rsidTr="001A70C0">
        <w:trPr>
          <w:trHeight w:val="1104"/>
        </w:trPr>
        <w:tc>
          <w:tcPr>
            <w:tcW w:w="1420" w:type="dxa"/>
            <w:vMerge/>
          </w:tcPr>
          <w:p w14:paraId="13B805A2" w14:textId="77777777" w:rsidR="004F6559" w:rsidRPr="009F1DBF" w:rsidRDefault="004F6559" w:rsidP="004F655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DE00960" w14:textId="47289FBE" w:rsidR="004F6559" w:rsidRPr="009F1DBF" w:rsidRDefault="004F6559" w:rsidP="000D340A">
            <w:pPr>
              <w:widowControl w:val="0"/>
              <w:suppressAutoHyphens/>
              <w:spacing w:after="200"/>
              <w:ind w:left="6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  <w:r w:rsidRPr="00B060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6D4A4EF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F6559" w:rsidRPr="009F1DBF" w14:paraId="650029C9" w14:textId="77777777" w:rsidTr="001A70C0">
        <w:trPr>
          <w:trHeight w:val="828"/>
        </w:trPr>
        <w:tc>
          <w:tcPr>
            <w:tcW w:w="1420" w:type="dxa"/>
            <w:vMerge/>
          </w:tcPr>
          <w:p w14:paraId="7644C909" w14:textId="77777777" w:rsidR="004F6559" w:rsidRPr="009F1DBF" w:rsidRDefault="004F6559" w:rsidP="004F655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6D0D881" w14:textId="7C85164F" w:rsidR="004F6559" w:rsidRPr="009F1DBF" w:rsidRDefault="004F6559" w:rsidP="000D340A">
            <w:pPr>
              <w:widowControl w:val="0"/>
              <w:suppressAutoHyphens/>
              <w:autoSpaceDE w:val="0"/>
              <w:autoSpaceDN w:val="0"/>
              <w:adjustRightInd w:val="0"/>
              <w:ind w:left="68"/>
              <w:contextualSpacing/>
              <w:jc w:val="both"/>
              <w:rPr>
                <w:rFonts w:ascii="Times New Roman" w:hAnsi="Times New Roman"/>
                <w:b/>
              </w:rPr>
            </w:pPr>
            <w:r w:rsidRPr="009B2BBC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9B2BBC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B2BBC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50ED4A2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4FE32D" w14:textId="77777777" w:rsidR="009F1DBF" w:rsidRPr="009F1DBF" w:rsidRDefault="009F1DBF" w:rsidP="009F1DBF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5DCB2969" w14:textId="77777777" w:rsidR="009F1DBF" w:rsidRPr="009F1DBF" w:rsidRDefault="009F1DBF" w:rsidP="009F1DBF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9F1DBF"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60088D8" w14:textId="77777777" w:rsidR="009F1DBF" w:rsidRPr="009F1DBF" w:rsidRDefault="009F1DBF" w:rsidP="009F1DBF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9F1DB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9F1DBF" w:rsidRPr="009F1DBF" w14:paraId="4FF57D70" w14:textId="77777777" w:rsidTr="001A70C0">
        <w:tc>
          <w:tcPr>
            <w:tcW w:w="2093" w:type="dxa"/>
            <w:vAlign w:val="center"/>
          </w:tcPr>
          <w:p w14:paraId="6D8EAF4A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15E7AE82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741E782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9F1DBF" w:rsidRPr="009F1DBF" w14:paraId="643FF3B9" w14:textId="77777777" w:rsidTr="001A70C0">
        <w:tc>
          <w:tcPr>
            <w:tcW w:w="2093" w:type="dxa"/>
            <w:vAlign w:val="center"/>
          </w:tcPr>
          <w:p w14:paraId="17DA0DED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23550794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0108160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1DBF" w:rsidRPr="009F1DBF" w14:paraId="5CD76605" w14:textId="77777777" w:rsidTr="001A70C0">
        <w:tc>
          <w:tcPr>
            <w:tcW w:w="2093" w:type="dxa"/>
            <w:vAlign w:val="center"/>
          </w:tcPr>
          <w:p w14:paraId="0475F4B9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3C3A21F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1D36DD60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1DBF" w:rsidRPr="009F1DBF" w14:paraId="69B13D16" w14:textId="77777777" w:rsidTr="001A70C0">
        <w:tc>
          <w:tcPr>
            <w:tcW w:w="2093" w:type="dxa"/>
            <w:vAlign w:val="center"/>
          </w:tcPr>
          <w:p w14:paraId="4E71A5DB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8F4ACC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5D964A67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1DBF" w:rsidRPr="009F1DBF" w14:paraId="15286768" w14:textId="77777777" w:rsidTr="001A70C0">
        <w:tc>
          <w:tcPr>
            <w:tcW w:w="2093" w:type="dxa"/>
            <w:vAlign w:val="center"/>
          </w:tcPr>
          <w:p w14:paraId="4F8175D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3493AFAC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0C73426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1DBF" w:rsidRPr="009F1DBF" w14:paraId="11464CF8" w14:textId="77777777" w:rsidTr="001A70C0">
        <w:tc>
          <w:tcPr>
            <w:tcW w:w="2093" w:type="dxa"/>
            <w:vAlign w:val="center"/>
          </w:tcPr>
          <w:p w14:paraId="4A13ACD7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6FDA8673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2D64DB85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00747F17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6A20D73" w14:textId="3E5F3595" w:rsidR="009F1DBF" w:rsidRDefault="004F6559" w:rsidP="004F6559">
      <w:pPr>
        <w:tabs>
          <w:tab w:val="left" w:pos="960"/>
        </w:tabs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tab/>
      </w:r>
    </w:p>
    <w:p w14:paraId="672DCD08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E79501E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sectPr w:rsidR="009F1DBF" w:rsidSect="00EA1D5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201AD" w14:textId="77777777" w:rsidR="00823EA3" w:rsidRDefault="00823EA3" w:rsidP="00D95CB3">
      <w:pPr>
        <w:spacing w:after="0" w:line="240" w:lineRule="auto"/>
      </w:pPr>
      <w:r>
        <w:separator/>
      </w:r>
    </w:p>
  </w:endnote>
  <w:endnote w:type="continuationSeparator" w:id="0">
    <w:p w14:paraId="1F5B4E4E" w14:textId="77777777" w:rsidR="00823EA3" w:rsidRDefault="00823EA3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74227" w14:textId="07414709" w:rsidR="00A65805" w:rsidRDefault="00A65805">
    <w:pPr>
      <w:pStyle w:val="aa"/>
    </w:pPr>
  </w:p>
  <w:p w14:paraId="161193CF" w14:textId="77777777" w:rsidR="00A65805" w:rsidRDefault="00A6580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3610A" w14:textId="77777777" w:rsidR="00823EA3" w:rsidRDefault="00823EA3" w:rsidP="00D95CB3">
      <w:pPr>
        <w:spacing w:after="0" w:line="240" w:lineRule="auto"/>
      </w:pPr>
      <w:r>
        <w:separator/>
      </w:r>
    </w:p>
  </w:footnote>
  <w:footnote w:type="continuationSeparator" w:id="0">
    <w:p w14:paraId="10B691B4" w14:textId="77777777" w:rsidR="00823EA3" w:rsidRDefault="00823EA3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10FC6A84" w:rsidR="00A65805" w:rsidRPr="00D95CB3" w:rsidRDefault="00A6580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D85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2D8613B" w14:textId="77777777" w:rsidR="00A65805" w:rsidRDefault="00A6580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2744110"/>
      <w:docPartObj>
        <w:docPartGallery w:val="Page Numbers (Top of Page)"/>
        <w:docPartUnique/>
      </w:docPartObj>
    </w:sdtPr>
    <w:sdtContent>
      <w:p w14:paraId="10FD6EC3" w14:textId="6B15814B" w:rsidR="00A65805" w:rsidRDefault="00A6580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D85">
          <w:rPr>
            <w:noProof/>
          </w:rPr>
          <w:t>7</w:t>
        </w:r>
        <w:r>
          <w:fldChar w:fldCharType="end"/>
        </w:r>
      </w:p>
    </w:sdtContent>
  </w:sdt>
  <w:p w14:paraId="6B06D120" w14:textId="77777777" w:rsidR="00A65805" w:rsidRDefault="00A6580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AFA47E0"/>
    <w:multiLevelType w:val="hybridMultilevel"/>
    <w:tmpl w:val="912CD802"/>
    <w:lvl w:ilvl="0" w:tplc="3EFCA36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4C1591"/>
    <w:multiLevelType w:val="hybridMultilevel"/>
    <w:tmpl w:val="067C2774"/>
    <w:lvl w:ilvl="0" w:tplc="D2B27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50E99"/>
    <w:multiLevelType w:val="hybridMultilevel"/>
    <w:tmpl w:val="1646C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74711"/>
    <w:multiLevelType w:val="hybridMultilevel"/>
    <w:tmpl w:val="3814DF72"/>
    <w:lvl w:ilvl="0" w:tplc="D2406194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CB6"/>
    <w:multiLevelType w:val="hybridMultilevel"/>
    <w:tmpl w:val="930CB53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72B67"/>
    <w:multiLevelType w:val="hybridMultilevel"/>
    <w:tmpl w:val="4C640034"/>
    <w:lvl w:ilvl="0" w:tplc="1FA41E7E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F141165"/>
    <w:multiLevelType w:val="hybridMultilevel"/>
    <w:tmpl w:val="05DAC8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F2E18"/>
    <w:multiLevelType w:val="hybridMultilevel"/>
    <w:tmpl w:val="12D85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91C2A"/>
    <w:multiLevelType w:val="hybridMultilevel"/>
    <w:tmpl w:val="5BBCAAA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42565"/>
    <w:multiLevelType w:val="hybridMultilevel"/>
    <w:tmpl w:val="9D3C97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53311"/>
    <w:multiLevelType w:val="hybridMultilevel"/>
    <w:tmpl w:val="98FA50EE"/>
    <w:lvl w:ilvl="0" w:tplc="21D40ADC">
      <w:start w:val="1"/>
      <w:numFmt w:val="decimal"/>
      <w:lvlText w:val="%1)"/>
      <w:lvlJc w:val="left"/>
      <w:pPr>
        <w:ind w:left="122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47501233"/>
    <w:multiLevelType w:val="hybridMultilevel"/>
    <w:tmpl w:val="A3B49D9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63972"/>
    <w:multiLevelType w:val="hybridMultilevel"/>
    <w:tmpl w:val="6CAA4060"/>
    <w:lvl w:ilvl="0" w:tplc="F110A5D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8D067B"/>
    <w:multiLevelType w:val="hybridMultilevel"/>
    <w:tmpl w:val="7F52E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E6081"/>
    <w:multiLevelType w:val="hybridMultilevel"/>
    <w:tmpl w:val="70307DBE"/>
    <w:lvl w:ilvl="0" w:tplc="53E608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944B6"/>
    <w:multiLevelType w:val="hybridMultilevel"/>
    <w:tmpl w:val="93B65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8330A"/>
    <w:multiLevelType w:val="hybridMultilevel"/>
    <w:tmpl w:val="D87C8722"/>
    <w:lvl w:ilvl="0" w:tplc="AA86672A">
      <w:start w:val="1"/>
      <w:numFmt w:val="decimal"/>
      <w:lvlText w:val="%1)"/>
      <w:lvlJc w:val="left"/>
      <w:pPr>
        <w:ind w:left="122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5A390B45"/>
    <w:multiLevelType w:val="hybridMultilevel"/>
    <w:tmpl w:val="7950849E"/>
    <w:lvl w:ilvl="0" w:tplc="029208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41278"/>
    <w:multiLevelType w:val="hybridMultilevel"/>
    <w:tmpl w:val="5A6A2CB2"/>
    <w:lvl w:ilvl="0" w:tplc="525AB48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5519A"/>
    <w:multiLevelType w:val="hybridMultilevel"/>
    <w:tmpl w:val="AB36A03E"/>
    <w:lvl w:ilvl="0" w:tplc="065A0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A0F1D"/>
    <w:multiLevelType w:val="multilevel"/>
    <w:tmpl w:val="1E90CD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 w15:restartNumberingAfterBreak="0">
    <w:nsid w:val="67CA7798"/>
    <w:multiLevelType w:val="hybridMultilevel"/>
    <w:tmpl w:val="CE5E7152"/>
    <w:lvl w:ilvl="0" w:tplc="CA107F6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843969"/>
    <w:multiLevelType w:val="hybridMultilevel"/>
    <w:tmpl w:val="8588195E"/>
    <w:lvl w:ilvl="0" w:tplc="8EA4B1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D37A0"/>
    <w:multiLevelType w:val="hybridMultilevel"/>
    <w:tmpl w:val="CA885B88"/>
    <w:lvl w:ilvl="0" w:tplc="D65CFE9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9E2A53"/>
    <w:multiLevelType w:val="hybridMultilevel"/>
    <w:tmpl w:val="657EEC4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5F747A5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7484F"/>
    <w:multiLevelType w:val="hybridMultilevel"/>
    <w:tmpl w:val="A5CACB5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30"/>
  </w:num>
  <w:num w:numId="5">
    <w:abstractNumId w:val="23"/>
  </w:num>
  <w:num w:numId="6">
    <w:abstractNumId w:val="18"/>
  </w:num>
  <w:num w:numId="7">
    <w:abstractNumId w:val="4"/>
  </w:num>
  <w:num w:numId="8">
    <w:abstractNumId w:val="16"/>
  </w:num>
  <w:num w:numId="9">
    <w:abstractNumId w:val="27"/>
  </w:num>
  <w:num w:numId="10">
    <w:abstractNumId w:val="22"/>
  </w:num>
  <w:num w:numId="11">
    <w:abstractNumId w:val="10"/>
  </w:num>
  <w:num w:numId="12">
    <w:abstractNumId w:val="21"/>
  </w:num>
  <w:num w:numId="13">
    <w:abstractNumId w:val="7"/>
  </w:num>
  <w:num w:numId="14">
    <w:abstractNumId w:val="20"/>
  </w:num>
  <w:num w:numId="15">
    <w:abstractNumId w:val="29"/>
  </w:num>
  <w:num w:numId="16">
    <w:abstractNumId w:val="15"/>
  </w:num>
  <w:num w:numId="17">
    <w:abstractNumId w:val="11"/>
  </w:num>
  <w:num w:numId="18">
    <w:abstractNumId w:val="6"/>
  </w:num>
  <w:num w:numId="19">
    <w:abstractNumId w:val="13"/>
  </w:num>
  <w:num w:numId="20">
    <w:abstractNumId w:val="25"/>
  </w:num>
  <w:num w:numId="21">
    <w:abstractNumId w:val="31"/>
  </w:num>
  <w:num w:numId="22">
    <w:abstractNumId w:val="5"/>
  </w:num>
  <w:num w:numId="23">
    <w:abstractNumId w:val="24"/>
  </w:num>
  <w:num w:numId="24">
    <w:abstractNumId w:val="28"/>
  </w:num>
  <w:num w:numId="25">
    <w:abstractNumId w:val="19"/>
  </w:num>
  <w:num w:numId="26">
    <w:abstractNumId w:val="8"/>
  </w:num>
  <w:num w:numId="27">
    <w:abstractNumId w:val="12"/>
  </w:num>
  <w:num w:numId="2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0AA4"/>
    <w:rsid w:val="000266D7"/>
    <w:rsid w:val="00031FE1"/>
    <w:rsid w:val="00046E68"/>
    <w:rsid w:val="00052F46"/>
    <w:rsid w:val="0005710B"/>
    <w:rsid w:val="00060C09"/>
    <w:rsid w:val="00083AC3"/>
    <w:rsid w:val="0009743D"/>
    <w:rsid w:val="000A4898"/>
    <w:rsid w:val="000A4B63"/>
    <w:rsid w:val="000B1A23"/>
    <w:rsid w:val="000B4BE0"/>
    <w:rsid w:val="000C4669"/>
    <w:rsid w:val="000D1FAB"/>
    <w:rsid w:val="000D340A"/>
    <w:rsid w:val="000E5A1F"/>
    <w:rsid w:val="000E6EE0"/>
    <w:rsid w:val="000F42F5"/>
    <w:rsid w:val="00101CA7"/>
    <w:rsid w:val="00106E96"/>
    <w:rsid w:val="00107085"/>
    <w:rsid w:val="00110D9F"/>
    <w:rsid w:val="001111A7"/>
    <w:rsid w:val="00116250"/>
    <w:rsid w:val="00122330"/>
    <w:rsid w:val="001305D7"/>
    <w:rsid w:val="001365C6"/>
    <w:rsid w:val="00143810"/>
    <w:rsid w:val="00146A8C"/>
    <w:rsid w:val="00152AAD"/>
    <w:rsid w:val="0015459F"/>
    <w:rsid w:val="00156575"/>
    <w:rsid w:val="0017024F"/>
    <w:rsid w:val="00172623"/>
    <w:rsid w:val="001731DC"/>
    <w:rsid w:val="00176B4F"/>
    <w:rsid w:val="00177AB9"/>
    <w:rsid w:val="00180C7B"/>
    <w:rsid w:val="00183081"/>
    <w:rsid w:val="00187200"/>
    <w:rsid w:val="00191B36"/>
    <w:rsid w:val="00191FF7"/>
    <w:rsid w:val="001975AA"/>
    <w:rsid w:val="001A70C0"/>
    <w:rsid w:val="001C099A"/>
    <w:rsid w:val="001C2103"/>
    <w:rsid w:val="001C26E4"/>
    <w:rsid w:val="001D4487"/>
    <w:rsid w:val="001D7984"/>
    <w:rsid w:val="001E2A44"/>
    <w:rsid w:val="001E53C0"/>
    <w:rsid w:val="001E630D"/>
    <w:rsid w:val="001E7E1E"/>
    <w:rsid w:val="00202E02"/>
    <w:rsid w:val="00203035"/>
    <w:rsid w:val="002237DE"/>
    <w:rsid w:val="00225038"/>
    <w:rsid w:val="002470AC"/>
    <w:rsid w:val="0026239A"/>
    <w:rsid w:val="00265168"/>
    <w:rsid w:val="00282D56"/>
    <w:rsid w:val="00283053"/>
    <w:rsid w:val="002844E9"/>
    <w:rsid w:val="0028548A"/>
    <w:rsid w:val="002A3D4A"/>
    <w:rsid w:val="002A6E2C"/>
    <w:rsid w:val="002B06F0"/>
    <w:rsid w:val="002B3B30"/>
    <w:rsid w:val="002B515C"/>
    <w:rsid w:val="002C3279"/>
    <w:rsid w:val="002C494C"/>
    <w:rsid w:val="002C6E45"/>
    <w:rsid w:val="002E096A"/>
    <w:rsid w:val="002F0EA9"/>
    <w:rsid w:val="00310E88"/>
    <w:rsid w:val="00321BF6"/>
    <w:rsid w:val="0033204C"/>
    <w:rsid w:val="00347E87"/>
    <w:rsid w:val="00356A8C"/>
    <w:rsid w:val="00363D46"/>
    <w:rsid w:val="003677BA"/>
    <w:rsid w:val="0037134C"/>
    <w:rsid w:val="003715BF"/>
    <w:rsid w:val="00380D1A"/>
    <w:rsid w:val="00380FE0"/>
    <w:rsid w:val="003859CF"/>
    <w:rsid w:val="003A2925"/>
    <w:rsid w:val="003B0243"/>
    <w:rsid w:val="003B0E21"/>
    <w:rsid w:val="003B41DF"/>
    <w:rsid w:val="003B62F7"/>
    <w:rsid w:val="003D6860"/>
    <w:rsid w:val="003F34F3"/>
    <w:rsid w:val="003F520F"/>
    <w:rsid w:val="003F7E60"/>
    <w:rsid w:val="00402031"/>
    <w:rsid w:val="00413102"/>
    <w:rsid w:val="004132DD"/>
    <w:rsid w:val="004165CF"/>
    <w:rsid w:val="0042029D"/>
    <w:rsid w:val="0042068B"/>
    <w:rsid w:val="00420F6F"/>
    <w:rsid w:val="004260FC"/>
    <w:rsid w:val="00435497"/>
    <w:rsid w:val="0045079A"/>
    <w:rsid w:val="00451A55"/>
    <w:rsid w:val="0045501E"/>
    <w:rsid w:val="004615D2"/>
    <w:rsid w:val="00462E06"/>
    <w:rsid w:val="00471ACE"/>
    <w:rsid w:val="00474DE6"/>
    <w:rsid w:val="00482796"/>
    <w:rsid w:val="00486F68"/>
    <w:rsid w:val="00492EE4"/>
    <w:rsid w:val="004A5C7D"/>
    <w:rsid w:val="004B0151"/>
    <w:rsid w:val="004B593E"/>
    <w:rsid w:val="004C0AD3"/>
    <w:rsid w:val="004C2E3F"/>
    <w:rsid w:val="004D48CB"/>
    <w:rsid w:val="004F3F0F"/>
    <w:rsid w:val="004F6559"/>
    <w:rsid w:val="00501BD4"/>
    <w:rsid w:val="00501FF4"/>
    <w:rsid w:val="00505E4D"/>
    <w:rsid w:val="005119BD"/>
    <w:rsid w:val="0051363A"/>
    <w:rsid w:val="0051458D"/>
    <w:rsid w:val="00520BAC"/>
    <w:rsid w:val="00521B08"/>
    <w:rsid w:val="00536283"/>
    <w:rsid w:val="00541D6E"/>
    <w:rsid w:val="00541D8B"/>
    <w:rsid w:val="00544EC9"/>
    <w:rsid w:val="0057241A"/>
    <w:rsid w:val="0058426C"/>
    <w:rsid w:val="00592726"/>
    <w:rsid w:val="00595A51"/>
    <w:rsid w:val="005A0083"/>
    <w:rsid w:val="005A60C6"/>
    <w:rsid w:val="005B1638"/>
    <w:rsid w:val="005B3236"/>
    <w:rsid w:val="005C1969"/>
    <w:rsid w:val="005C4FAD"/>
    <w:rsid w:val="005D5CF9"/>
    <w:rsid w:val="005F1BFC"/>
    <w:rsid w:val="005F614C"/>
    <w:rsid w:val="0060616C"/>
    <w:rsid w:val="006078D2"/>
    <w:rsid w:val="00613C6B"/>
    <w:rsid w:val="00615AB1"/>
    <w:rsid w:val="00620C34"/>
    <w:rsid w:val="00622256"/>
    <w:rsid w:val="00635727"/>
    <w:rsid w:val="00643A99"/>
    <w:rsid w:val="00654AAE"/>
    <w:rsid w:val="00672062"/>
    <w:rsid w:val="0067357F"/>
    <w:rsid w:val="00674AAF"/>
    <w:rsid w:val="00675156"/>
    <w:rsid w:val="00684EB6"/>
    <w:rsid w:val="00693EC2"/>
    <w:rsid w:val="00697917"/>
    <w:rsid w:val="006A23C2"/>
    <w:rsid w:val="006B37D5"/>
    <w:rsid w:val="006C27BD"/>
    <w:rsid w:val="006D63E8"/>
    <w:rsid w:val="006D72CE"/>
    <w:rsid w:val="006E26AA"/>
    <w:rsid w:val="00701183"/>
    <w:rsid w:val="00704DCA"/>
    <w:rsid w:val="00712063"/>
    <w:rsid w:val="00716D05"/>
    <w:rsid w:val="00717129"/>
    <w:rsid w:val="00721F39"/>
    <w:rsid w:val="00724ACA"/>
    <w:rsid w:val="00741B2D"/>
    <w:rsid w:val="007423BD"/>
    <w:rsid w:val="007451CE"/>
    <w:rsid w:val="007467AC"/>
    <w:rsid w:val="00747588"/>
    <w:rsid w:val="00754534"/>
    <w:rsid w:val="007665E9"/>
    <w:rsid w:val="007747A7"/>
    <w:rsid w:val="00775A2B"/>
    <w:rsid w:val="007A6D85"/>
    <w:rsid w:val="007B18BB"/>
    <w:rsid w:val="007B37AA"/>
    <w:rsid w:val="007B61F5"/>
    <w:rsid w:val="007B7CE3"/>
    <w:rsid w:val="007C52D0"/>
    <w:rsid w:val="007C5B9F"/>
    <w:rsid w:val="007D21CC"/>
    <w:rsid w:val="007D32D2"/>
    <w:rsid w:val="007D6797"/>
    <w:rsid w:val="007E4190"/>
    <w:rsid w:val="007F5D0E"/>
    <w:rsid w:val="00805390"/>
    <w:rsid w:val="008109C3"/>
    <w:rsid w:val="00812989"/>
    <w:rsid w:val="00813CA1"/>
    <w:rsid w:val="008213EF"/>
    <w:rsid w:val="00821C53"/>
    <w:rsid w:val="0082233B"/>
    <w:rsid w:val="00823EA3"/>
    <w:rsid w:val="008353E3"/>
    <w:rsid w:val="00844734"/>
    <w:rsid w:val="0084499B"/>
    <w:rsid w:val="00856C2A"/>
    <w:rsid w:val="008727FE"/>
    <w:rsid w:val="00874561"/>
    <w:rsid w:val="00874F79"/>
    <w:rsid w:val="00875CA5"/>
    <w:rsid w:val="00876A3C"/>
    <w:rsid w:val="0088189D"/>
    <w:rsid w:val="00884711"/>
    <w:rsid w:val="008869FE"/>
    <w:rsid w:val="00891C05"/>
    <w:rsid w:val="008B11C3"/>
    <w:rsid w:val="008B12FB"/>
    <w:rsid w:val="008B32AB"/>
    <w:rsid w:val="008B3667"/>
    <w:rsid w:val="008B4879"/>
    <w:rsid w:val="008B6235"/>
    <w:rsid w:val="008C7EBC"/>
    <w:rsid w:val="008D2188"/>
    <w:rsid w:val="008F0DAE"/>
    <w:rsid w:val="008F1488"/>
    <w:rsid w:val="008F6492"/>
    <w:rsid w:val="009105BD"/>
    <w:rsid w:val="009120C2"/>
    <w:rsid w:val="00912203"/>
    <w:rsid w:val="009208F9"/>
    <w:rsid w:val="00944AB1"/>
    <w:rsid w:val="00946C78"/>
    <w:rsid w:val="00953E3E"/>
    <w:rsid w:val="00954CDA"/>
    <w:rsid w:val="009661C2"/>
    <w:rsid w:val="0096670A"/>
    <w:rsid w:val="00971FB4"/>
    <w:rsid w:val="0098010E"/>
    <w:rsid w:val="00982610"/>
    <w:rsid w:val="00983482"/>
    <w:rsid w:val="0098668C"/>
    <w:rsid w:val="009939A4"/>
    <w:rsid w:val="009A6E2E"/>
    <w:rsid w:val="009B1EF0"/>
    <w:rsid w:val="009C080F"/>
    <w:rsid w:val="009C1DC7"/>
    <w:rsid w:val="009E1957"/>
    <w:rsid w:val="009F1DBF"/>
    <w:rsid w:val="009F2B7C"/>
    <w:rsid w:val="009F346C"/>
    <w:rsid w:val="009F525A"/>
    <w:rsid w:val="00A0062F"/>
    <w:rsid w:val="00A03ACA"/>
    <w:rsid w:val="00A16DCF"/>
    <w:rsid w:val="00A24356"/>
    <w:rsid w:val="00A26325"/>
    <w:rsid w:val="00A26B23"/>
    <w:rsid w:val="00A35737"/>
    <w:rsid w:val="00A36BF3"/>
    <w:rsid w:val="00A3703E"/>
    <w:rsid w:val="00A37A15"/>
    <w:rsid w:val="00A4788F"/>
    <w:rsid w:val="00A56D08"/>
    <w:rsid w:val="00A57908"/>
    <w:rsid w:val="00A63A74"/>
    <w:rsid w:val="00A65805"/>
    <w:rsid w:val="00A662B2"/>
    <w:rsid w:val="00A67601"/>
    <w:rsid w:val="00A761D0"/>
    <w:rsid w:val="00A84C1F"/>
    <w:rsid w:val="00AA1B2C"/>
    <w:rsid w:val="00AB4C47"/>
    <w:rsid w:val="00AB53F0"/>
    <w:rsid w:val="00AB5E32"/>
    <w:rsid w:val="00AD0C48"/>
    <w:rsid w:val="00AD21F5"/>
    <w:rsid w:val="00AE3C73"/>
    <w:rsid w:val="00AE54C4"/>
    <w:rsid w:val="00AE7CB4"/>
    <w:rsid w:val="00AF7A25"/>
    <w:rsid w:val="00B02E3F"/>
    <w:rsid w:val="00B048F1"/>
    <w:rsid w:val="00B05C13"/>
    <w:rsid w:val="00B072BA"/>
    <w:rsid w:val="00B112C6"/>
    <w:rsid w:val="00B164EA"/>
    <w:rsid w:val="00B17B81"/>
    <w:rsid w:val="00B2544F"/>
    <w:rsid w:val="00B3147D"/>
    <w:rsid w:val="00B37085"/>
    <w:rsid w:val="00B429D1"/>
    <w:rsid w:val="00B4336B"/>
    <w:rsid w:val="00B4377E"/>
    <w:rsid w:val="00B44689"/>
    <w:rsid w:val="00B45115"/>
    <w:rsid w:val="00B51C7A"/>
    <w:rsid w:val="00B527F7"/>
    <w:rsid w:val="00B53824"/>
    <w:rsid w:val="00B56037"/>
    <w:rsid w:val="00B62C09"/>
    <w:rsid w:val="00B66E36"/>
    <w:rsid w:val="00B7276B"/>
    <w:rsid w:val="00B931DA"/>
    <w:rsid w:val="00B96624"/>
    <w:rsid w:val="00BA1A03"/>
    <w:rsid w:val="00BA358D"/>
    <w:rsid w:val="00BA5325"/>
    <w:rsid w:val="00BB204C"/>
    <w:rsid w:val="00BB7B07"/>
    <w:rsid w:val="00BC0741"/>
    <w:rsid w:val="00BD747A"/>
    <w:rsid w:val="00BE08EA"/>
    <w:rsid w:val="00BE1464"/>
    <w:rsid w:val="00BE2BF8"/>
    <w:rsid w:val="00BF5652"/>
    <w:rsid w:val="00C057F4"/>
    <w:rsid w:val="00C10331"/>
    <w:rsid w:val="00C20218"/>
    <w:rsid w:val="00C45071"/>
    <w:rsid w:val="00C50046"/>
    <w:rsid w:val="00C52F50"/>
    <w:rsid w:val="00C6622E"/>
    <w:rsid w:val="00C723C3"/>
    <w:rsid w:val="00C76D12"/>
    <w:rsid w:val="00C83767"/>
    <w:rsid w:val="00C867D1"/>
    <w:rsid w:val="00C91ADE"/>
    <w:rsid w:val="00C91CC5"/>
    <w:rsid w:val="00C97A1E"/>
    <w:rsid w:val="00CA1241"/>
    <w:rsid w:val="00CA1AE1"/>
    <w:rsid w:val="00CA2E30"/>
    <w:rsid w:val="00CA512D"/>
    <w:rsid w:val="00CB6EDD"/>
    <w:rsid w:val="00CC76CC"/>
    <w:rsid w:val="00CE4AD8"/>
    <w:rsid w:val="00CE5446"/>
    <w:rsid w:val="00CE5E53"/>
    <w:rsid w:val="00CE7731"/>
    <w:rsid w:val="00CF3A6A"/>
    <w:rsid w:val="00CF4488"/>
    <w:rsid w:val="00CF553E"/>
    <w:rsid w:val="00CF7BBC"/>
    <w:rsid w:val="00D02E16"/>
    <w:rsid w:val="00D03D14"/>
    <w:rsid w:val="00D119BB"/>
    <w:rsid w:val="00D14AA7"/>
    <w:rsid w:val="00D203A3"/>
    <w:rsid w:val="00D2540E"/>
    <w:rsid w:val="00D547A1"/>
    <w:rsid w:val="00D630AC"/>
    <w:rsid w:val="00D66A7E"/>
    <w:rsid w:val="00D7237C"/>
    <w:rsid w:val="00D745A9"/>
    <w:rsid w:val="00D74A75"/>
    <w:rsid w:val="00D80325"/>
    <w:rsid w:val="00D80DCC"/>
    <w:rsid w:val="00D81663"/>
    <w:rsid w:val="00D8192A"/>
    <w:rsid w:val="00D86B8E"/>
    <w:rsid w:val="00D87D0F"/>
    <w:rsid w:val="00D92FF7"/>
    <w:rsid w:val="00D95CB3"/>
    <w:rsid w:val="00DA4400"/>
    <w:rsid w:val="00DA520B"/>
    <w:rsid w:val="00DB3754"/>
    <w:rsid w:val="00DB3816"/>
    <w:rsid w:val="00DB5AAA"/>
    <w:rsid w:val="00DB6783"/>
    <w:rsid w:val="00DC3679"/>
    <w:rsid w:val="00DC597B"/>
    <w:rsid w:val="00DC7FD6"/>
    <w:rsid w:val="00DD0CCC"/>
    <w:rsid w:val="00DD34EF"/>
    <w:rsid w:val="00DD4DED"/>
    <w:rsid w:val="00DD6185"/>
    <w:rsid w:val="00DD7221"/>
    <w:rsid w:val="00DE024F"/>
    <w:rsid w:val="00DE0DD6"/>
    <w:rsid w:val="00DF4FAB"/>
    <w:rsid w:val="00E0131B"/>
    <w:rsid w:val="00E035A2"/>
    <w:rsid w:val="00E15E9E"/>
    <w:rsid w:val="00E24DA8"/>
    <w:rsid w:val="00E3090A"/>
    <w:rsid w:val="00E55F11"/>
    <w:rsid w:val="00E6371E"/>
    <w:rsid w:val="00E65C33"/>
    <w:rsid w:val="00E835A4"/>
    <w:rsid w:val="00E83FA0"/>
    <w:rsid w:val="00E8566A"/>
    <w:rsid w:val="00E8763A"/>
    <w:rsid w:val="00E93309"/>
    <w:rsid w:val="00EA1D5E"/>
    <w:rsid w:val="00EA3D38"/>
    <w:rsid w:val="00EB364C"/>
    <w:rsid w:val="00EC47EE"/>
    <w:rsid w:val="00EC5534"/>
    <w:rsid w:val="00ED0A60"/>
    <w:rsid w:val="00ED4B7E"/>
    <w:rsid w:val="00EE1932"/>
    <w:rsid w:val="00EF0025"/>
    <w:rsid w:val="00EF01D0"/>
    <w:rsid w:val="00F00945"/>
    <w:rsid w:val="00F0490B"/>
    <w:rsid w:val="00F12CB7"/>
    <w:rsid w:val="00F16633"/>
    <w:rsid w:val="00F2064E"/>
    <w:rsid w:val="00F21358"/>
    <w:rsid w:val="00F21F2E"/>
    <w:rsid w:val="00F31669"/>
    <w:rsid w:val="00F3261D"/>
    <w:rsid w:val="00F37737"/>
    <w:rsid w:val="00F4318B"/>
    <w:rsid w:val="00F44C35"/>
    <w:rsid w:val="00F45BFC"/>
    <w:rsid w:val="00F467D9"/>
    <w:rsid w:val="00F533CC"/>
    <w:rsid w:val="00F54DEB"/>
    <w:rsid w:val="00F65BCE"/>
    <w:rsid w:val="00F832BB"/>
    <w:rsid w:val="00F86C38"/>
    <w:rsid w:val="00F91271"/>
    <w:rsid w:val="00F93128"/>
    <w:rsid w:val="00FA0B01"/>
    <w:rsid w:val="00FA6650"/>
    <w:rsid w:val="00FB15FD"/>
    <w:rsid w:val="00FB2A87"/>
    <w:rsid w:val="00FB2C21"/>
    <w:rsid w:val="00FB3FCA"/>
    <w:rsid w:val="00FC0DE9"/>
    <w:rsid w:val="00FD68D8"/>
    <w:rsid w:val="00FE056B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BD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9F1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684E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0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00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4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B675D-10D0-4A56-BE90-3382BC3F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22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24</cp:revision>
  <cp:lastPrinted>2024-03-11T16:34:00Z</cp:lastPrinted>
  <dcterms:created xsi:type="dcterms:W3CDTF">2024-03-04T06:28:00Z</dcterms:created>
  <dcterms:modified xsi:type="dcterms:W3CDTF">2024-03-11T16:41:00Z</dcterms:modified>
</cp:coreProperties>
</file>